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FB9724" w14:textId="2BC41902" w:rsidR="00911E3A" w:rsidRDefault="00911E3A" w:rsidP="00911E3A">
      <w:pPr>
        <w:widowControl/>
        <w:suppressAutoHyphens w:val="0"/>
        <w:autoSpaceDE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PZ/</w:t>
      </w:r>
      <w:r w:rsidR="007014A9">
        <w:rPr>
          <w:rFonts w:ascii="Calibri Light" w:hAnsi="Calibri Light" w:cs="Calibri Light"/>
          <w:bCs w:val="0"/>
          <w:sz w:val="22"/>
          <w:szCs w:val="22"/>
          <w:lang w:eastAsia="pl-PL"/>
        </w:rPr>
        <w:t>2</w:t>
      </w:r>
      <w:r w:rsidR="00BC3A81">
        <w:rPr>
          <w:rFonts w:ascii="Calibri Light" w:hAnsi="Calibri Light" w:cs="Calibri Light"/>
          <w:bCs w:val="0"/>
          <w:sz w:val="22"/>
          <w:szCs w:val="22"/>
          <w:lang w:eastAsia="pl-PL"/>
        </w:rPr>
        <w:t>2</w:t>
      </w:r>
      <w:r w:rsidR="00A30ECD">
        <w:rPr>
          <w:rFonts w:ascii="Calibri Light" w:hAnsi="Calibri Light" w:cs="Calibri Light"/>
          <w:bCs w:val="0"/>
          <w:sz w:val="22"/>
          <w:szCs w:val="22"/>
          <w:lang w:eastAsia="pl-PL"/>
        </w:rPr>
        <w:t>/2026</w:t>
      </w:r>
    </w:p>
    <w:p w14:paraId="5EE2224F" w14:textId="6FF6E51D" w:rsidR="00FC5761" w:rsidRPr="00911E3A" w:rsidRDefault="00FC5761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</w:pPr>
      <w:r w:rsidRPr="00911E3A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 xml:space="preserve">Załącznik nr </w:t>
      </w:r>
      <w:r w:rsidR="006138E3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9</w:t>
      </w:r>
      <w:r w:rsidRPr="00911E3A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 xml:space="preserve"> do SWZ</w:t>
      </w:r>
    </w:p>
    <w:p w14:paraId="244B0F8F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jc w:val="center"/>
        <w:rPr>
          <w:rFonts w:ascii="Calibri Light" w:hAnsi="Calibri Light" w:cs="Calibri Light"/>
          <w:sz w:val="22"/>
          <w:szCs w:val="22"/>
          <w:lang w:eastAsia="pl-PL"/>
        </w:rPr>
      </w:pPr>
    </w:p>
    <w:p w14:paraId="6EA0B923" w14:textId="77777777" w:rsidR="006B3D81" w:rsidRPr="007316DF" w:rsidRDefault="006B3D81" w:rsidP="006B3D81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  <w:lang w:eastAsia="pl-PL"/>
        </w:rPr>
      </w:pPr>
      <w:bookmarkStart w:id="0" w:name="_Hlk79062718"/>
      <w:bookmarkStart w:id="1" w:name="_Hlk85712544"/>
      <w:r w:rsidRPr="007316DF">
        <w:rPr>
          <w:rFonts w:ascii="Calibri Light" w:hAnsi="Calibri Light" w:cs="Calibri Light"/>
          <w:sz w:val="22"/>
          <w:szCs w:val="22"/>
          <w:lang w:eastAsia="pl-PL"/>
        </w:rPr>
        <w:t>Zobowiązanie innego podmiotu</w:t>
      </w:r>
    </w:p>
    <w:p w14:paraId="26EB6BE7" w14:textId="77777777" w:rsidR="006B3D81" w:rsidRDefault="006B3D81" w:rsidP="006B3D81">
      <w:pPr>
        <w:shd w:val="clear" w:color="auto" w:fill="FFFFFF"/>
        <w:jc w:val="center"/>
        <w:rPr>
          <w:rFonts w:ascii="Calibri Light" w:hAnsi="Calibri Light" w:cs="Calibri Light"/>
          <w:b w:val="0"/>
          <w:bCs w:val="0"/>
          <w:sz w:val="22"/>
          <w:szCs w:val="22"/>
          <w:u w:val="single"/>
          <w:lang w:eastAsia="pl-PL"/>
        </w:rPr>
      </w:pPr>
      <w:r w:rsidRPr="007316DF">
        <w:rPr>
          <w:rFonts w:ascii="Calibri Light" w:hAnsi="Calibri Light" w:cs="Calibri Light"/>
          <w:sz w:val="22"/>
          <w:szCs w:val="22"/>
          <w:lang w:eastAsia="pl-PL"/>
        </w:rPr>
        <w:t>do oddania do dyspozycji wykonawcy niezbędnych zasobów na okres korzystania z nich przy wykonywaniu zamówienia</w:t>
      </w:r>
      <w:r w:rsidRPr="007316DF">
        <w:rPr>
          <w:rFonts w:ascii="Calibri Light" w:hAnsi="Calibri Light" w:cs="Calibri Light"/>
          <w:b w:val="0"/>
          <w:bCs w:val="0"/>
          <w:sz w:val="22"/>
          <w:szCs w:val="22"/>
          <w:u w:val="single"/>
          <w:lang w:eastAsia="pl-PL"/>
        </w:rPr>
        <w:t xml:space="preserve"> </w:t>
      </w:r>
    </w:p>
    <w:p w14:paraId="30973DE2" w14:textId="77777777" w:rsidR="006B3D81" w:rsidRPr="00415EB7" w:rsidRDefault="006B3D81" w:rsidP="006B3D81">
      <w:pPr>
        <w:shd w:val="clear" w:color="auto" w:fill="FFFFFF"/>
        <w:jc w:val="center"/>
        <w:rPr>
          <w:rFonts w:ascii="Calibri Light" w:hAnsi="Calibri Light" w:cs="Calibri Light"/>
          <w:b w:val="0"/>
          <w:bCs w:val="0"/>
          <w:sz w:val="22"/>
          <w:szCs w:val="22"/>
          <w:u w:val="single"/>
        </w:rPr>
      </w:pPr>
      <w:r w:rsidRPr="0021376C">
        <w:rPr>
          <w:rFonts w:ascii="Calibri Light" w:hAnsi="Calibri Light" w:cs="Calibri Light"/>
          <w:b w:val="0"/>
          <w:bCs w:val="0"/>
          <w:sz w:val="22"/>
          <w:szCs w:val="22"/>
          <w:highlight w:val="yellow"/>
          <w:u w:val="single"/>
        </w:rPr>
        <w:t>(należy wypełnić jeśli dotyczy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u w:val="single"/>
        </w:rPr>
        <w:t>):</w:t>
      </w:r>
    </w:p>
    <w:bookmarkEnd w:id="0"/>
    <w:p w14:paraId="352DCD16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spacing w:line="360" w:lineRule="auto"/>
        <w:jc w:val="center"/>
        <w:rPr>
          <w:rFonts w:ascii="Calibri Light" w:hAnsi="Calibri Light" w:cs="Calibri Light"/>
          <w:sz w:val="22"/>
          <w:szCs w:val="22"/>
          <w:u w:val="single"/>
          <w:lang w:eastAsia="pl-PL"/>
        </w:rPr>
      </w:pPr>
    </w:p>
    <w:p w14:paraId="3921917F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</w:pPr>
      <w:bookmarkStart w:id="2" w:name="_Hlk213145776"/>
      <w:r w:rsidRPr="00DC7815">
        <w:rPr>
          <w:rFonts w:ascii="Calibri Light" w:eastAsia="Arial" w:hAnsi="Calibri Light" w:cs="Calibri Light"/>
          <w:b w:val="0"/>
          <w:bCs w:val="0"/>
          <w:kern w:val="2"/>
          <w:sz w:val="16"/>
          <w:szCs w:val="16"/>
          <w:lang w:eastAsia="zh-CN"/>
        </w:rPr>
        <w:t>…………………………………………………………………………………………</w:t>
      </w:r>
      <w:r w:rsidRPr="00DC7815"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  <w:t>.</w:t>
      </w:r>
    </w:p>
    <w:p w14:paraId="57D77A12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eastAsia="Arial" w:hAnsi="Calibri Light" w:cs="Calibri Light"/>
          <w:b w:val="0"/>
          <w:bCs w:val="0"/>
          <w:kern w:val="2"/>
          <w:sz w:val="16"/>
          <w:szCs w:val="16"/>
          <w:lang w:eastAsia="zh-CN"/>
        </w:rPr>
      </w:pPr>
      <w:r w:rsidRPr="00DC7815"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  <w:t>(imię i nazwisko lub nazwa podmiotu</w:t>
      </w:r>
      <w:r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  <w:t xml:space="preserve"> udostępniającego</w:t>
      </w:r>
      <w:r w:rsidRPr="00DC7815"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  <w:t>)</w:t>
      </w:r>
    </w:p>
    <w:p w14:paraId="0072E294" w14:textId="77777777" w:rsidR="006B3D81" w:rsidRDefault="006B3D81" w:rsidP="006B3D81">
      <w:pPr>
        <w:widowControl/>
        <w:autoSpaceDE/>
        <w:spacing w:line="276" w:lineRule="auto"/>
        <w:rPr>
          <w:rFonts w:ascii="Calibri Light" w:eastAsia="Arial" w:hAnsi="Calibri Light" w:cs="Calibri Light"/>
          <w:b w:val="0"/>
          <w:bCs w:val="0"/>
          <w:kern w:val="2"/>
          <w:sz w:val="16"/>
          <w:szCs w:val="16"/>
          <w:lang w:eastAsia="zh-CN"/>
        </w:rPr>
      </w:pPr>
    </w:p>
    <w:p w14:paraId="526AF9AB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eastAsia="Arial" w:hAnsi="Calibri Light" w:cs="Calibri Light"/>
          <w:b w:val="0"/>
          <w:bCs w:val="0"/>
          <w:kern w:val="2"/>
          <w:sz w:val="16"/>
          <w:szCs w:val="16"/>
          <w:lang w:eastAsia="zh-CN"/>
        </w:rPr>
      </w:pPr>
      <w:r w:rsidRPr="00DC7815">
        <w:rPr>
          <w:rFonts w:ascii="Calibri Light" w:eastAsia="Arial" w:hAnsi="Calibri Light" w:cs="Calibri Light"/>
          <w:b w:val="0"/>
          <w:bCs w:val="0"/>
          <w:kern w:val="2"/>
          <w:sz w:val="16"/>
          <w:szCs w:val="16"/>
          <w:lang w:eastAsia="zh-CN"/>
        </w:rPr>
        <w:t>…………………………………………………………………………………………</w:t>
      </w:r>
      <w:r w:rsidRPr="00DC7815"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  <w:t>.</w:t>
      </w:r>
    </w:p>
    <w:p w14:paraId="6CF8EDE9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eastAsia="Arial" w:hAnsi="Calibri Light" w:cs="Calibri Light"/>
          <w:b w:val="0"/>
          <w:bCs w:val="0"/>
          <w:kern w:val="2"/>
          <w:sz w:val="16"/>
          <w:szCs w:val="16"/>
          <w:lang w:eastAsia="zh-CN"/>
        </w:rPr>
      </w:pPr>
      <w:r w:rsidRPr="00DC7815"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  <w:t>(adres podmiotu)</w:t>
      </w:r>
    </w:p>
    <w:p w14:paraId="24CBF251" w14:textId="77777777" w:rsidR="006B3D81" w:rsidRDefault="006B3D81" w:rsidP="006B3D81">
      <w:pPr>
        <w:widowControl/>
        <w:autoSpaceDE/>
        <w:spacing w:line="276" w:lineRule="auto"/>
        <w:rPr>
          <w:rFonts w:ascii="Calibri Light" w:eastAsia="Arial" w:hAnsi="Calibri Light" w:cs="Calibri Light"/>
          <w:b w:val="0"/>
          <w:bCs w:val="0"/>
          <w:kern w:val="2"/>
          <w:sz w:val="16"/>
          <w:szCs w:val="16"/>
          <w:lang w:eastAsia="zh-CN"/>
        </w:rPr>
      </w:pPr>
    </w:p>
    <w:p w14:paraId="3F1BCBD7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</w:pPr>
      <w:r w:rsidRPr="00DC7815">
        <w:rPr>
          <w:rFonts w:ascii="Calibri Light" w:eastAsia="Arial" w:hAnsi="Calibri Light" w:cs="Calibri Light"/>
          <w:b w:val="0"/>
          <w:bCs w:val="0"/>
          <w:kern w:val="2"/>
          <w:sz w:val="16"/>
          <w:szCs w:val="16"/>
          <w:lang w:eastAsia="zh-CN"/>
        </w:rPr>
        <w:t>…………………………………………………………………………………………</w:t>
      </w:r>
      <w:r w:rsidRPr="00DC7815"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  <w:t>.</w:t>
      </w:r>
    </w:p>
    <w:p w14:paraId="2867DCB6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</w:pPr>
      <w:r w:rsidRPr="00DC7815">
        <w:rPr>
          <w:rFonts w:ascii="Calibri Light" w:hAnsi="Calibri Light" w:cs="Calibri Light"/>
          <w:b w:val="0"/>
          <w:bCs w:val="0"/>
          <w:kern w:val="2"/>
          <w:sz w:val="16"/>
          <w:szCs w:val="16"/>
          <w:lang w:eastAsia="zh-CN"/>
        </w:rPr>
        <w:t>(telefon/e-mail)</w:t>
      </w:r>
    </w:p>
    <w:bookmarkEnd w:id="2"/>
    <w:p w14:paraId="338AF148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</w:pPr>
    </w:p>
    <w:p w14:paraId="745735B6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</w:pPr>
      <w:r w:rsidRPr="00DC7815"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  <w:t xml:space="preserve">Zobowiązuję się do oddania do dyspozycji na rzecz </w:t>
      </w:r>
      <w:r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  <w:t>W</w:t>
      </w:r>
      <w:r w:rsidRPr="00DC7815"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  <w:t>ykonawcy to jest:</w:t>
      </w:r>
    </w:p>
    <w:p w14:paraId="50B49029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</w:pPr>
    </w:p>
    <w:p w14:paraId="3A0B5747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</w:pPr>
      <w:r w:rsidRPr="00DC7815"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</w:t>
      </w:r>
    </w:p>
    <w:p w14:paraId="60200539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</w:pPr>
      <w:r w:rsidRPr="00DC7815"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  <w:t>(nazwa i adres wykonawcy, któremu zostanie udostępniony potencjał)</w:t>
      </w:r>
    </w:p>
    <w:p w14:paraId="47755205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</w:pPr>
    </w:p>
    <w:p w14:paraId="7AD85C62" w14:textId="77777777" w:rsidR="006B3D81" w:rsidRPr="00DC7815" w:rsidRDefault="006B3D81" w:rsidP="006B3D81">
      <w:pPr>
        <w:widowControl/>
        <w:autoSpaceDE/>
        <w:spacing w:line="276" w:lineRule="auto"/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</w:pPr>
      <w:r w:rsidRPr="00DC7815">
        <w:rPr>
          <w:rFonts w:ascii="Calibri Light" w:hAnsi="Calibri Light" w:cs="Calibri Light"/>
          <w:b w:val="0"/>
          <w:bCs w:val="0"/>
          <w:kern w:val="2"/>
          <w:sz w:val="22"/>
          <w:szCs w:val="22"/>
          <w:lang w:eastAsia="zh-CN"/>
        </w:rPr>
        <w:t>na potrzeby realizacji zamówienia</w:t>
      </w:r>
      <w:r w:rsidRPr="00DC7815">
        <w:rPr>
          <w:rFonts w:ascii="Calibri Light" w:hAnsi="Calibri Light" w:cs="Calibri Light"/>
          <w:bCs w:val="0"/>
          <w:kern w:val="2"/>
          <w:sz w:val="22"/>
          <w:szCs w:val="22"/>
          <w:lang w:eastAsia="zh-CN"/>
        </w:rPr>
        <w:t>:</w:t>
      </w:r>
    </w:p>
    <w:p w14:paraId="595D223F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64F7B475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Na potrzeby postępowania o udzielenie zamówienia publicznego na:</w:t>
      </w:r>
    </w:p>
    <w:p w14:paraId="4FFE3342" w14:textId="65C6B9F9" w:rsidR="00BC3A81" w:rsidRPr="002B69E1" w:rsidRDefault="00916D1E" w:rsidP="00BC3A81">
      <w:pPr>
        <w:jc w:val="center"/>
        <w:rPr>
          <w:rFonts w:ascii="Calibri Light" w:hAnsi="Calibri Light" w:cs="Calibri Light"/>
          <w:sz w:val="22"/>
          <w:szCs w:val="22"/>
        </w:rPr>
      </w:pPr>
      <w:bookmarkStart w:id="3" w:name="_Hlk193974558"/>
      <w:bookmarkStart w:id="4" w:name="_Hlk103680144"/>
      <w:r w:rsidRPr="00B3480B">
        <w:rPr>
          <w:rFonts w:ascii="Calibri Light" w:hAnsi="Calibri Light" w:cs="Calibri Light"/>
          <w:sz w:val="22"/>
          <w:szCs w:val="22"/>
        </w:rPr>
        <w:t>„</w:t>
      </w:r>
      <w:bookmarkStart w:id="5" w:name="_Hlk85709985"/>
      <w:bookmarkStart w:id="6" w:name="_Hlk164085040"/>
      <w:bookmarkStart w:id="7" w:name="_Hlk132096918"/>
      <w:bookmarkEnd w:id="3"/>
      <w:r w:rsidR="00BC3A81" w:rsidRPr="002B69E1">
        <w:rPr>
          <w:rFonts w:ascii="Calibri Light" w:hAnsi="Calibri Light" w:cs="Calibri Light"/>
          <w:i/>
          <w:spacing w:val="-7"/>
          <w:sz w:val="22"/>
          <w:szCs w:val="22"/>
        </w:rPr>
        <w:t xml:space="preserve">Dostawa </w:t>
      </w:r>
      <w:bookmarkEnd w:id="5"/>
      <w:bookmarkEnd w:id="6"/>
      <w:r w:rsidR="00BC3A81" w:rsidRPr="002B69E1">
        <w:rPr>
          <w:rFonts w:ascii="Calibri Light" w:hAnsi="Calibri Light" w:cs="Calibri Light"/>
          <w:i/>
          <w:spacing w:val="-7"/>
          <w:sz w:val="22"/>
          <w:szCs w:val="22"/>
        </w:rPr>
        <w:t>testów, kontrastów…..”</w:t>
      </w:r>
      <w:bookmarkEnd w:id="7"/>
    </w:p>
    <w:p w14:paraId="0DD2EA16" w14:textId="660154EC" w:rsidR="00916D1E" w:rsidRPr="00967661" w:rsidRDefault="00916D1E" w:rsidP="00916D1E">
      <w:pPr>
        <w:jc w:val="center"/>
        <w:rPr>
          <w:rFonts w:ascii="Calibri Light" w:hAnsi="Calibri Light" w:cs="Calibri Light"/>
          <w:sz w:val="22"/>
          <w:szCs w:val="22"/>
        </w:rPr>
      </w:pPr>
    </w:p>
    <w:bookmarkEnd w:id="4"/>
    <w:p w14:paraId="799C8DD0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spacing w:line="360" w:lineRule="auto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oświadczam, co następuje:</w:t>
      </w:r>
    </w:p>
    <w:p w14:paraId="05F94C31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47ECAF5E" w14:textId="77777777" w:rsidR="006B3D81" w:rsidRPr="00415EB7" w:rsidRDefault="006B3D81" w:rsidP="006B3D81">
      <w:pPr>
        <w:widowControl/>
        <w:numPr>
          <w:ilvl w:val="0"/>
          <w:numId w:val="36"/>
        </w:numPr>
        <w:suppressAutoHyphens w:val="0"/>
        <w:autoSpaceDE/>
        <w:spacing w:after="160" w:line="259" w:lineRule="auto"/>
        <w:ind w:left="283" w:hanging="357"/>
        <w:contextualSpacing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Oświadczam(y), że spełniam(y) warunki udziału w postępowaniu określone w moim (naszym) Zobowiązaniu* lub 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i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nnym podmiotowym środku dowodowym* 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(*</w:t>
      </w:r>
      <w:r w:rsidRPr="00104B43">
        <w:rPr>
          <w:rFonts w:ascii="Calibri Light" w:hAnsi="Calibri Light" w:cs="Calibri Light"/>
          <w:b w:val="0"/>
          <w:bCs w:val="0"/>
          <w:sz w:val="18"/>
          <w:szCs w:val="18"/>
          <w:lang w:eastAsia="pl-PL"/>
        </w:rPr>
        <w:t>nie potrzebne skreślić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) 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potwierdzającym, 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br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że Wykonawca realizując zamówienie, będzie dysponował moimi (naszymi) zasobami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w następującym zakresie**:</w:t>
      </w:r>
    </w:p>
    <w:p w14:paraId="5E10927F" w14:textId="77777777" w:rsidR="006B3D81" w:rsidRDefault="006B3D81" w:rsidP="006B3D81">
      <w:pPr>
        <w:widowControl/>
        <w:suppressAutoHyphens w:val="0"/>
        <w:autoSpaceDE/>
        <w:spacing w:line="360" w:lineRule="auto"/>
        <w:ind w:firstLine="283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……………………………………………………………………………………………………………………………………………………………………..</w:t>
      </w:r>
    </w:p>
    <w:p w14:paraId="3CD0FAD0" w14:textId="77777777" w:rsidR="006B3D81" w:rsidRDefault="006B3D81" w:rsidP="006B3D81">
      <w:pPr>
        <w:widowControl/>
        <w:suppressAutoHyphens w:val="0"/>
        <w:autoSpaceDE/>
        <w:ind w:firstLine="284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……………………………………………………………………………………………………………………………………………………………………..</w:t>
      </w:r>
    </w:p>
    <w:p w14:paraId="3832CDE3" w14:textId="77777777" w:rsidR="006B3D81" w:rsidRPr="00104B43" w:rsidRDefault="006B3D81" w:rsidP="006B3D81">
      <w:pPr>
        <w:widowControl/>
        <w:suppressAutoHyphens w:val="0"/>
        <w:autoSpaceDE/>
        <w:ind w:firstLine="284"/>
        <w:jc w:val="both"/>
        <w:rPr>
          <w:rFonts w:ascii="Calibri Light" w:hAnsi="Calibri Light" w:cs="Calibri Light"/>
          <w:b w:val="0"/>
          <w:bCs w:val="0"/>
          <w:sz w:val="18"/>
          <w:szCs w:val="18"/>
          <w:lang w:eastAsia="pl-PL"/>
        </w:rPr>
      </w:pPr>
    </w:p>
    <w:p w14:paraId="10114C84" w14:textId="77777777" w:rsidR="006B3D81" w:rsidRPr="00415EB7" w:rsidRDefault="006B3D81" w:rsidP="006B3D81">
      <w:pPr>
        <w:widowControl/>
        <w:suppressAutoHyphens w:val="0"/>
        <w:autoSpaceDE/>
        <w:spacing w:line="360" w:lineRule="auto"/>
        <w:ind w:left="426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2.     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</w:rPr>
        <w:t xml:space="preserve">Oświadczam(y), że nie podlegam(y) </w:t>
      </w:r>
      <w:r w:rsidRPr="00415EB7">
        <w:rPr>
          <w:rFonts w:ascii="Calibri Light" w:eastAsia="Calibri" w:hAnsi="Calibri Light" w:cs="Calibri Light"/>
          <w:b w:val="0"/>
          <w:bCs w:val="0"/>
          <w:sz w:val="22"/>
          <w:szCs w:val="22"/>
        </w:rPr>
        <w:t>wykluczeniu na podstawie przesłanek określonych w SWZ.</w:t>
      </w:r>
    </w:p>
    <w:p w14:paraId="02B12FA3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627D1EDC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7515C2ED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5EE3E93E" w14:textId="77777777" w:rsidR="006B3D81" w:rsidRDefault="006B3D81" w:rsidP="006B3D81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6877E622" w14:textId="77777777" w:rsidR="006B3D81" w:rsidRPr="00415EB7" w:rsidRDefault="006B3D81" w:rsidP="006B3D81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5AC494CB" w14:textId="77777777" w:rsidR="006B3D81" w:rsidRDefault="006B3D81" w:rsidP="006B3D81">
      <w:pPr>
        <w:widowControl/>
        <w:suppressAutoHyphens w:val="0"/>
        <w:autoSpaceDE/>
        <w:autoSpaceDN w:val="0"/>
        <w:rPr>
          <w:rFonts w:ascii="Calibri Light" w:hAnsi="Calibri Light" w:cs="Calibri Light"/>
          <w:b w:val="0"/>
          <w:bCs w:val="0"/>
          <w:lang w:eastAsia="en-US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  <w:t xml:space="preserve"> 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     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  <w:t xml:space="preserve">                                                                                       …………</w:t>
      </w:r>
      <w:r>
        <w:rPr>
          <w:rFonts w:ascii="Calibri Light" w:hAnsi="Calibri Light" w:cs="Calibri Light"/>
          <w:b w:val="0"/>
          <w:bCs w:val="0"/>
          <w:lang w:eastAsia="en-US"/>
        </w:rPr>
        <w:t>……………………………………………………</w:t>
      </w:r>
    </w:p>
    <w:p w14:paraId="428D25E8" w14:textId="77777777" w:rsidR="006B3D81" w:rsidRDefault="006B3D81" w:rsidP="006B3D81">
      <w:pPr>
        <w:widowControl/>
        <w:suppressAutoHyphens w:val="0"/>
        <w:autoSpaceDE/>
        <w:autoSpaceDN w:val="0"/>
        <w:ind w:left="3540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>
        <w:rPr>
          <w:rFonts w:ascii="Calibri Light" w:hAnsi="Calibri Light" w:cs="Calibri Light"/>
          <w:b w:val="0"/>
          <w:bCs w:val="0"/>
          <w:sz w:val="16"/>
          <w:szCs w:val="16"/>
        </w:rPr>
        <w:t xml:space="preserve">                                podpis elektroniczny kwalifikowany  </w:t>
      </w:r>
    </w:p>
    <w:p w14:paraId="3BF42048" w14:textId="77777777" w:rsidR="006B3D81" w:rsidRDefault="006B3D81" w:rsidP="006B3D81">
      <w:pPr>
        <w:widowControl/>
        <w:suppressAutoHyphens w:val="0"/>
        <w:autoSpaceDE/>
        <w:autoSpaceDN w:val="0"/>
        <w:rPr>
          <w:rFonts w:ascii="Calibri Light" w:hAnsi="Calibri Light" w:cs="Calibri Light"/>
          <w:b w:val="0"/>
          <w:bCs w:val="0"/>
          <w:sz w:val="16"/>
          <w:szCs w:val="16"/>
        </w:rPr>
      </w:pPr>
      <w:r>
        <w:rPr>
          <w:rFonts w:ascii="Calibri Light" w:hAnsi="Calibri Light" w:cs="Calibri Light"/>
          <w:b w:val="0"/>
          <w:bCs w:val="0"/>
          <w:sz w:val="16"/>
          <w:szCs w:val="16"/>
        </w:rPr>
        <w:t xml:space="preserve">     </w:t>
      </w:r>
      <w:r>
        <w:rPr>
          <w:rFonts w:ascii="Calibri Light" w:hAnsi="Calibri Light" w:cs="Calibri Light"/>
          <w:b w:val="0"/>
          <w:bCs w:val="0"/>
          <w:sz w:val="16"/>
          <w:szCs w:val="16"/>
        </w:rPr>
        <w:tab/>
      </w:r>
      <w:r>
        <w:rPr>
          <w:rFonts w:ascii="Calibri Light" w:hAnsi="Calibri Light" w:cs="Calibri Light"/>
          <w:b w:val="0"/>
          <w:bCs w:val="0"/>
          <w:sz w:val="16"/>
          <w:szCs w:val="16"/>
        </w:rPr>
        <w:tab/>
      </w:r>
      <w:r>
        <w:rPr>
          <w:rFonts w:ascii="Calibri Light" w:hAnsi="Calibri Light" w:cs="Calibri Light"/>
          <w:b w:val="0"/>
          <w:bCs w:val="0"/>
          <w:sz w:val="16"/>
          <w:szCs w:val="16"/>
        </w:rPr>
        <w:tab/>
      </w:r>
      <w:r>
        <w:rPr>
          <w:rFonts w:ascii="Calibri Light" w:hAnsi="Calibri Light" w:cs="Calibri Light"/>
          <w:b w:val="0"/>
          <w:bCs w:val="0"/>
          <w:sz w:val="16"/>
          <w:szCs w:val="16"/>
        </w:rPr>
        <w:tab/>
      </w:r>
      <w:r>
        <w:rPr>
          <w:rFonts w:ascii="Calibri Light" w:hAnsi="Calibri Light" w:cs="Calibri Light"/>
          <w:b w:val="0"/>
          <w:bCs w:val="0"/>
          <w:sz w:val="16"/>
          <w:szCs w:val="16"/>
        </w:rPr>
        <w:tab/>
      </w:r>
      <w:r>
        <w:rPr>
          <w:rFonts w:ascii="Calibri Light" w:hAnsi="Calibri Light" w:cs="Calibri Light"/>
          <w:b w:val="0"/>
          <w:bCs w:val="0"/>
          <w:sz w:val="16"/>
          <w:szCs w:val="16"/>
        </w:rPr>
        <w:tab/>
        <w:t xml:space="preserve">       uprawnionej/-ych </w:t>
      </w:r>
      <w:r w:rsidRPr="00DC7815">
        <w:rPr>
          <w:rFonts w:ascii="Calibri Light" w:hAnsi="Calibri Light" w:cs="Calibri Light"/>
          <w:b w:val="0"/>
          <w:bCs w:val="0"/>
          <w:sz w:val="16"/>
          <w:szCs w:val="16"/>
        </w:rPr>
        <w:t>udostepniającego zasoby lub pełnomocnika</w:t>
      </w:r>
    </w:p>
    <w:p w14:paraId="1F872C52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1FBC082E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  <w:t xml:space="preserve"> </w:t>
      </w:r>
    </w:p>
    <w:bookmarkEnd w:id="1"/>
    <w:p w14:paraId="0B927DA5" w14:textId="77777777" w:rsidR="005B1E2F" w:rsidRPr="00AB5AC3" w:rsidRDefault="005B1E2F" w:rsidP="006B3D81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sz w:val="16"/>
          <w:szCs w:val="16"/>
        </w:rPr>
      </w:pPr>
    </w:p>
    <w:p w14:paraId="0DEAC783" w14:textId="77777777" w:rsidR="00FC5761" w:rsidRPr="009B0269" w:rsidRDefault="00FC5761" w:rsidP="005B1E2F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02F49248" w14:textId="77777777" w:rsidR="00FC5761" w:rsidRDefault="00FC5761" w:rsidP="003B75EE">
      <w:pPr>
        <w:widowControl/>
        <w:suppressAutoHyphens w:val="0"/>
        <w:autoSpaceDE/>
        <w:jc w:val="right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7B9C95A4" w14:textId="77777777" w:rsidR="00FC5761" w:rsidRDefault="00FC5761" w:rsidP="003B75EE">
      <w:pPr>
        <w:widowControl/>
        <w:suppressAutoHyphens w:val="0"/>
        <w:autoSpaceDE/>
        <w:jc w:val="right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4125AB58" w14:textId="77777777" w:rsidR="00ED320D" w:rsidRDefault="00ED320D" w:rsidP="00911E3A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sectPr w:rsidR="00ED320D" w:rsidSect="00E260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1" w:bottom="765" w:left="1134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08118" w14:textId="77777777" w:rsidR="00630F9B" w:rsidRDefault="00630F9B">
      <w:r>
        <w:separator/>
      </w:r>
    </w:p>
  </w:endnote>
  <w:endnote w:type="continuationSeparator" w:id="0">
    <w:p w14:paraId="6678E328" w14:textId="77777777" w:rsidR="00630F9B" w:rsidRDefault="0063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6F2C" w14:textId="77777777" w:rsidR="009B5594" w:rsidRDefault="009B5594" w:rsidP="00A17F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CCA37C" w14:textId="77777777" w:rsidR="009B5594" w:rsidRDefault="009B5594" w:rsidP="004760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1DA05" w14:textId="77777777" w:rsidR="009B5594" w:rsidRDefault="009B559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18A4" w14:textId="77777777" w:rsidR="0012230E" w:rsidRDefault="00122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00CFB" w14:textId="77777777" w:rsidR="00630F9B" w:rsidRDefault="00630F9B">
      <w:r>
        <w:separator/>
      </w:r>
    </w:p>
  </w:footnote>
  <w:footnote w:type="continuationSeparator" w:id="0">
    <w:p w14:paraId="751E909F" w14:textId="77777777" w:rsidR="00630F9B" w:rsidRDefault="0063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B00B" w14:textId="77777777" w:rsidR="0012230E" w:rsidRDefault="001223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D50C" w14:textId="77777777" w:rsidR="0012230E" w:rsidRDefault="001223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D59E" w14:textId="77777777" w:rsidR="0012230E" w:rsidRDefault="001223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714A9DC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eastAsia="Times New Roman" w:hAnsi="Calibri Light" w:cs="Calibri Light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9"/>
      <w:numFmt w:val="upperRoman"/>
      <w:lvlText w:val="%1."/>
      <w:lvlJc w:val="left"/>
      <w:pPr>
        <w:tabs>
          <w:tab w:val="num" w:pos="739"/>
        </w:tabs>
        <w:ind w:left="739" w:hanging="72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upperRoman"/>
      <w:lvlText w:val="%1."/>
      <w:lvlJc w:val="left"/>
      <w:pPr>
        <w:tabs>
          <w:tab w:val="num" w:pos="730"/>
        </w:tabs>
        <w:ind w:left="730" w:hanging="720"/>
      </w:pPr>
    </w:lvl>
    <w:lvl w:ilvl="1">
      <w:start w:val="3"/>
      <w:numFmt w:val="decimal"/>
      <w:lvlText w:val="%1.%2."/>
      <w:lvlJc w:val="left"/>
      <w:pPr>
        <w:tabs>
          <w:tab w:val="num" w:pos="600"/>
        </w:tabs>
        <w:ind w:left="600" w:hanging="420"/>
      </w:p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24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1770"/>
        </w:tabs>
        <w:ind w:left="1770" w:hanging="1080"/>
      </w:pPr>
    </w:lvl>
    <w:lvl w:ilvl="5">
      <w:start w:val="1"/>
      <w:numFmt w:val="decimal"/>
      <w:lvlText w:val="%1.%2.%3.%4.%5.%6."/>
      <w:lvlJc w:val="left"/>
      <w:pPr>
        <w:tabs>
          <w:tab w:val="num" w:pos="1940"/>
        </w:tabs>
        <w:ind w:left="19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470"/>
        </w:tabs>
        <w:ind w:left="24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170"/>
        </w:tabs>
        <w:ind w:left="3170" w:hanging="180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cs="Symbol"/>
      </w:rPr>
    </w:lvl>
  </w:abstractNum>
  <w:abstractNum w:abstractNumId="13" w15:restartNumberingAfterBreak="0">
    <w:nsid w:val="00000015"/>
    <w:multiLevelType w:val="multilevel"/>
    <w:tmpl w:val="0A4C81FA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4" w15:restartNumberingAfterBreak="0">
    <w:nsid w:val="00000018"/>
    <w:multiLevelType w:val="singleLevel"/>
    <w:tmpl w:val="E18093B8"/>
    <w:name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</w:abstractNum>
  <w:abstractNum w:abstractNumId="15" w15:restartNumberingAfterBreak="0">
    <w:nsid w:val="00000019"/>
    <w:multiLevelType w:val="multilevel"/>
    <w:tmpl w:val="5DC0FE36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000000"/>
        <w:spacing w:val="-4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AA4475D6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1090" w:hanging="360"/>
      </w:pPr>
      <w:rPr>
        <w:rFonts w:ascii="Calibri Light" w:eastAsia="Times New Roman" w:hAnsi="Calibri Light" w:cs="Calibri Light"/>
        <w:b w:val="0"/>
        <w:bCs w:val="0"/>
        <w:spacing w:val="-7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10" w:hanging="360"/>
      </w:pPr>
    </w:lvl>
    <w:lvl w:ilvl="2">
      <w:start w:val="9"/>
      <w:numFmt w:val="lowerRoman"/>
      <w:lvlText w:val="%3."/>
      <w:lvlJc w:val="left"/>
      <w:pPr>
        <w:tabs>
          <w:tab w:val="num" w:pos="0"/>
        </w:tabs>
        <w:ind w:left="3070" w:hanging="720"/>
      </w:pPr>
      <w:rPr>
        <w:rFonts w:ascii="Times New Roman" w:hAnsi="Times New Roman" w:cs="Times New Roman" w:hint="default"/>
        <w:b w:val="0"/>
        <w:bCs w:val="0"/>
        <w:spacing w:val="-7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0" w:hanging="180"/>
      </w:pPr>
    </w:lvl>
  </w:abstractNum>
  <w:abstractNum w:abstractNumId="17" w15:restartNumberingAfterBreak="0">
    <w:nsid w:val="0000001D"/>
    <w:multiLevelType w:val="multi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708"/>
        </w:tabs>
        <w:ind w:left="37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1">
      <w:start w:val="5"/>
      <w:numFmt w:val="decimal"/>
      <w:lvlText w:val="%2."/>
      <w:lvlJc w:val="left"/>
      <w:pPr>
        <w:tabs>
          <w:tab w:val="num" w:pos="708"/>
        </w:tabs>
        <w:ind w:left="109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8" w15:restartNumberingAfterBreak="0">
    <w:nsid w:val="0000001F"/>
    <w:multiLevelType w:val="singleLevel"/>
    <w:tmpl w:val="0EC27E9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9" w15:restartNumberingAfterBreak="0">
    <w:nsid w:val="00000032"/>
    <w:multiLevelType w:val="singleLevel"/>
    <w:tmpl w:val="00000032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20" w15:restartNumberingAfterBreak="0">
    <w:nsid w:val="00000038"/>
    <w:multiLevelType w:val="multilevel"/>
    <w:tmpl w:val="00000038"/>
    <w:name w:val="WW8Num56"/>
    <w:lvl w:ilvl="0">
      <w:start w:val="5"/>
      <w:numFmt w:val="decimal"/>
      <w:lvlText w:val="%1."/>
      <w:lvlJc w:val="left"/>
      <w:pPr>
        <w:tabs>
          <w:tab w:val="num" w:pos="708"/>
        </w:tabs>
        <w:ind w:left="23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96E5F4C"/>
    <w:multiLevelType w:val="multilevel"/>
    <w:tmpl w:val="972AC482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color w:val="000000"/>
      </w:rPr>
    </w:lvl>
  </w:abstractNum>
  <w:abstractNum w:abstractNumId="22" w15:restartNumberingAfterBreak="0">
    <w:nsid w:val="11B04369"/>
    <w:multiLevelType w:val="hybridMultilevel"/>
    <w:tmpl w:val="CD18CB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7B354F3"/>
    <w:multiLevelType w:val="hybridMultilevel"/>
    <w:tmpl w:val="8B1C4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AD4F42"/>
    <w:multiLevelType w:val="multilevel"/>
    <w:tmpl w:val="D904FA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  <w:lang w:val="pl-PL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18DB3702"/>
    <w:multiLevelType w:val="hybridMultilevel"/>
    <w:tmpl w:val="FA0C50AA"/>
    <w:lvl w:ilvl="0" w:tplc="51D27444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8EF3D54"/>
    <w:multiLevelType w:val="multilevel"/>
    <w:tmpl w:val="57E42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27" w15:restartNumberingAfterBreak="0">
    <w:nsid w:val="190B67D5"/>
    <w:multiLevelType w:val="multilevel"/>
    <w:tmpl w:val="D7D0C2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19DD7782"/>
    <w:multiLevelType w:val="hybridMultilevel"/>
    <w:tmpl w:val="8550B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AE13DE"/>
    <w:multiLevelType w:val="hybridMultilevel"/>
    <w:tmpl w:val="E1307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1" w15:restartNumberingAfterBreak="0">
    <w:nsid w:val="243F3DEF"/>
    <w:multiLevelType w:val="multilevel"/>
    <w:tmpl w:val="554E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 w15:restartNumberingAfterBreak="0">
    <w:nsid w:val="25333DC0"/>
    <w:multiLevelType w:val="hybridMultilevel"/>
    <w:tmpl w:val="C770944A"/>
    <w:lvl w:ilvl="0" w:tplc="BB1475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9E6A1B"/>
    <w:multiLevelType w:val="multilevel"/>
    <w:tmpl w:val="FC04D80A"/>
    <w:styleLink w:val="StylPunktowaneCourierNewZlewej063cmWysunicie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670A15"/>
    <w:multiLevelType w:val="multilevel"/>
    <w:tmpl w:val="16A66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 w:val="0"/>
      </w:rPr>
    </w:lvl>
  </w:abstractNum>
  <w:abstractNum w:abstractNumId="35" w15:restartNumberingAfterBreak="0">
    <w:nsid w:val="321331F1"/>
    <w:multiLevelType w:val="hybridMultilevel"/>
    <w:tmpl w:val="B252750A"/>
    <w:lvl w:ilvl="0" w:tplc="945E7C3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4E1F2E"/>
    <w:multiLevelType w:val="hybridMultilevel"/>
    <w:tmpl w:val="8A36D260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C13A2C"/>
    <w:multiLevelType w:val="hybridMultilevel"/>
    <w:tmpl w:val="A070652A"/>
    <w:lvl w:ilvl="0" w:tplc="5F1415A8">
      <w:start w:val="1"/>
      <w:numFmt w:val="decimal"/>
      <w:lvlText w:val="%1."/>
      <w:lvlJc w:val="left"/>
      <w:pPr>
        <w:ind w:left="644" w:hanging="360"/>
      </w:pPr>
      <w:rPr>
        <w:rFonts w:ascii="Calibri Light" w:hAnsi="Calibri Light" w:cs="Calibri Light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79B7629"/>
    <w:multiLevelType w:val="hybridMultilevel"/>
    <w:tmpl w:val="FBFA6416"/>
    <w:lvl w:ilvl="0" w:tplc="662C357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AF6097"/>
    <w:multiLevelType w:val="multilevel"/>
    <w:tmpl w:val="E30E1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B5D2CD4"/>
    <w:multiLevelType w:val="multilevel"/>
    <w:tmpl w:val="E3D03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41" w15:restartNumberingAfterBreak="0">
    <w:nsid w:val="3D453819"/>
    <w:multiLevelType w:val="multilevel"/>
    <w:tmpl w:val="4C548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42" w15:restartNumberingAfterBreak="0">
    <w:nsid w:val="402F7E6A"/>
    <w:multiLevelType w:val="multilevel"/>
    <w:tmpl w:val="92486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40E43B2F"/>
    <w:multiLevelType w:val="hybridMultilevel"/>
    <w:tmpl w:val="4DC268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AF06A0"/>
    <w:multiLevelType w:val="hybridMultilevel"/>
    <w:tmpl w:val="461ADD6E"/>
    <w:lvl w:ilvl="0" w:tplc="0C08E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B53663"/>
    <w:multiLevelType w:val="hybridMultilevel"/>
    <w:tmpl w:val="3F5E6D8A"/>
    <w:lvl w:ilvl="0" w:tplc="6136C9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721C02"/>
    <w:multiLevelType w:val="hybridMultilevel"/>
    <w:tmpl w:val="4FA02A82"/>
    <w:lvl w:ilvl="0" w:tplc="561CD32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C1078"/>
    <w:multiLevelType w:val="multilevel"/>
    <w:tmpl w:val="E6001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9" w15:restartNumberingAfterBreak="0">
    <w:nsid w:val="57540823"/>
    <w:multiLevelType w:val="multilevel"/>
    <w:tmpl w:val="CBFE4DB8"/>
    <w:name w:val="WW8Num36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50" w15:restartNumberingAfterBreak="0">
    <w:nsid w:val="5A0F497B"/>
    <w:multiLevelType w:val="hybridMultilevel"/>
    <w:tmpl w:val="7D5244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A4C57F7"/>
    <w:multiLevelType w:val="multilevel"/>
    <w:tmpl w:val="408482B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62F34938"/>
    <w:multiLevelType w:val="hybridMultilevel"/>
    <w:tmpl w:val="747ADB4E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64625BDD"/>
    <w:multiLevelType w:val="hybridMultilevel"/>
    <w:tmpl w:val="0FD2277C"/>
    <w:lvl w:ilvl="0" w:tplc="9C060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7629C"/>
    <w:multiLevelType w:val="hybridMultilevel"/>
    <w:tmpl w:val="A15E2C2C"/>
    <w:lvl w:ilvl="0" w:tplc="0415000B">
      <w:start w:val="1"/>
      <w:numFmt w:val="bullet"/>
      <w:lvlText w:val=""/>
      <w:lvlJc w:val="left"/>
      <w:pPr>
        <w:ind w:left="19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5" w15:restartNumberingAfterBreak="0">
    <w:nsid w:val="6666150D"/>
    <w:multiLevelType w:val="hybridMultilevel"/>
    <w:tmpl w:val="6208599A"/>
    <w:lvl w:ilvl="0" w:tplc="FF2495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05AAA"/>
    <w:multiLevelType w:val="hybridMultilevel"/>
    <w:tmpl w:val="E4E0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D9003D"/>
    <w:multiLevelType w:val="multilevel"/>
    <w:tmpl w:val="D93C8DB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8" w15:restartNumberingAfterBreak="0">
    <w:nsid w:val="6D9E1CE7"/>
    <w:multiLevelType w:val="multilevel"/>
    <w:tmpl w:val="F4981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Calibri" w:hint="default"/>
        <w:color w:val="000000"/>
      </w:rPr>
    </w:lvl>
  </w:abstractNum>
  <w:abstractNum w:abstractNumId="59" w15:restartNumberingAfterBreak="0">
    <w:nsid w:val="6E8C4B32"/>
    <w:multiLevelType w:val="multilevel"/>
    <w:tmpl w:val="B0BCC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u w:val="none"/>
      </w:rPr>
    </w:lvl>
  </w:abstractNum>
  <w:abstractNum w:abstractNumId="60" w15:restartNumberingAfterBreak="0">
    <w:nsid w:val="719E7B81"/>
    <w:multiLevelType w:val="hybridMultilevel"/>
    <w:tmpl w:val="53A07436"/>
    <w:lvl w:ilvl="0" w:tplc="B88C652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CF2A3D"/>
    <w:multiLevelType w:val="multilevel"/>
    <w:tmpl w:val="DE749F5C"/>
    <w:lvl w:ilvl="0">
      <w:start w:val="1"/>
      <w:numFmt w:val="decimal"/>
      <w:lvlText w:val="%1."/>
      <w:lvlJc w:val="left"/>
      <w:pPr>
        <w:ind w:left="836" w:hanging="708"/>
      </w:pPr>
      <w:rPr>
        <w:rFonts w:ascii="Calibri Light" w:hAnsi="Calibri Light" w:cs="Calibri Light" w:hint="default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62" w15:restartNumberingAfterBreak="0">
    <w:nsid w:val="7A5A10A6"/>
    <w:multiLevelType w:val="hybridMultilevel"/>
    <w:tmpl w:val="59103012"/>
    <w:lvl w:ilvl="0" w:tplc="79B82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ED27A5"/>
    <w:multiLevelType w:val="hybridMultilevel"/>
    <w:tmpl w:val="3D9CD240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7D8C3B19"/>
    <w:multiLevelType w:val="multilevel"/>
    <w:tmpl w:val="7FDCA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71273998">
    <w:abstractNumId w:val="0"/>
  </w:num>
  <w:num w:numId="2" w16cid:durableId="1194542535">
    <w:abstractNumId w:val="38"/>
  </w:num>
  <w:num w:numId="3" w16cid:durableId="376898583">
    <w:abstractNumId w:val="14"/>
  </w:num>
  <w:num w:numId="4" w16cid:durableId="496960942">
    <w:abstractNumId w:val="35"/>
  </w:num>
  <w:num w:numId="5" w16cid:durableId="630981606">
    <w:abstractNumId w:val="53"/>
  </w:num>
  <w:num w:numId="6" w16cid:durableId="761801441">
    <w:abstractNumId w:val="36"/>
  </w:num>
  <w:num w:numId="7" w16cid:durableId="1061488195">
    <w:abstractNumId w:val="64"/>
  </w:num>
  <w:num w:numId="8" w16cid:durableId="1609896070">
    <w:abstractNumId w:val="55"/>
  </w:num>
  <w:num w:numId="9" w16cid:durableId="179126188">
    <w:abstractNumId w:val="60"/>
  </w:num>
  <w:num w:numId="10" w16cid:durableId="1805804454">
    <w:abstractNumId w:val="32"/>
  </w:num>
  <w:num w:numId="11" w16cid:durableId="374354825">
    <w:abstractNumId w:val="61"/>
  </w:num>
  <w:num w:numId="12" w16cid:durableId="1024792251">
    <w:abstractNumId w:val="24"/>
  </w:num>
  <w:num w:numId="13" w16cid:durableId="811337323">
    <w:abstractNumId w:val="56"/>
  </w:num>
  <w:num w:numId="14" w16cid:durableId="1785342005">
    <w:abstractNumId w:val="50"/>
  </w:num>
  <w:num w:numId="15" w16cid:durableId="1012104395">
    <w:abstractNumId w:val="62"/>
  </w:num>
  <w:num w:numId="16" w16cid:durableId="1022976311">
    <w:abstractNumId w:val="25"/>
  </w:num>
  <w:num w:numId="17" w16cid:durableId="958607016">
    <w:abstractNumId w:val="33"/>
  </w:num>
  <w:num w:numId="18" w16cid:durableId="310910987">
    <w:abstractNumId w:val="37"/>
  </w:num>
  <w:num w:numId="19" w16cid:durableId="1950696766">
    <w:abstractNumId w:val="20"/>
  </w:num>
  <w:num w:numId="20" w16cid:durableId="642851294">
    <w:abstractNumId w:val="48"/>
  </w:num>
  <w:num w:numId="21" w16cid:durableId="1899902516">
    <w:abstractNumId w:val="39"/>
  </w:num>
  <w:num w:numId="22" w16cid:durableId="909652791">
    <w:abstractNumId w:val="34"/>
  </w:num>
  <w:num w:numId="23" w16cid:durableId="7685348">
    <w:abstractNumId w:val="40"/>
  </w:num>
  <w:num w:numId="24" w16cid:durableId="460996381">
    <w:abstractNumId w:val="29"/>
  </w:num>
  <w:num w:numId="25" w16cid:durableId="196654413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4583616">
    <w:abstractNumId w:val="41"/>
  </w:num>
  <w:num w:numId="27" w16cid:durableId="302348094">
    <w:abstractNumId w:val="58"/>
  </w:num>
  <w:num w:numId="28" w16cid:durableId="1539927837">
    <w:abstractNumId w:val="26"/>
  </w:num>
  <w:num w:numId="29" w16cid:durableId="11417864">
    <w:abstractNumId w:val="21"/>
  </w:num>
  <w:num w:numId="30" w16cid:durableId="372001558">
    <w:abstractNumId w:val="31"/>
  </w:num>
  <w:num w:numId="31" w16cid:durableId="1564607757">
    <w:abstractNumId w:val="57"/>
  </w:num>
  <w:num w:numId="32" w16cid:durableId="1701667445">
    <w:abstractNumId w:val="28"/>
  </w:num>
  <w:num w:numId="33" w16cid:durableId="1886671359">
    <w:abstractNumId w:val="54"/>
  </w:num>
  <w:num w:numId="34" w16cid:durableId="1687513039">
    <w:abstractNumId w:val="23"/>
  </w:num>
  <w:num w:numId="35" w16cid:durableId="1208225824">
    <w:abstractNumId w:val="27"/>
  </w:num>
  <w:num w:numId="36" w16cid:durableId="1533298014">
    <w:abstractNumId w:val="30"/>
  </w:num>
  <w:num w:numId="37" w16cid:durableId="1489438697">
    <w:abstractNumId w:val="44"/>
  </w:num>
  <w:num w:numId="38" w16cid:durableId="637105991">
    <w:abstractNumId w:val="22"/>
  </w:num>
  <w:num w:numId="39" w16cid:durableId="805319560">
    <w:abstractNumId w:val="42"/>
  </w:num>
  <w:num w:numId="40" w16cid:durableId="600375587">
    <w:abstractNumId w:val="59"/>
  </w:num>
  <w:num w:numId="41" w16cid:durableId="1515805864">
    <w:abstractNumId w:val="51"/>
  </w:num>
  <w:num w:numId="42" w16cid:durableId="1562136694">
    <w:abstractNumId w:val="46"/>
  </w:num>
  <w:num w:numId="43" w16cid:durableId="399670099">
    <w:abstractNumId w:val="43"/>
  </w:num>
  <w:num w:numId="44" w16cid:durableId="2058121731">
    <w:abstractNumId w:val="47"/>
  </w:num>
  <w:num w:numId="45" w16cid:durableId="656806375">
    <w:abstractNumId w:val="45"/>
  </w:num>
  <w:num w:numId="46" w16cid:durableId="247736040">
    <w:abstractNumId w:val="52"/>
  </w:num>
  <w:num w:numId="47" w16cid:durableId="1194031700">
    <w:abstractNumId w:val="6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15EA"/>
    <w:rsid w:val="000002C9"/>
    <w:rsid w:val="0000111D"/>
    <w:rsid w:val="00001A9E"/>
    <w:rsid w:val="00001C94"/>
    <w:rsid w:val="00002B94"/>
    <w:rsid w:val="00003362"/>
    <w:rsid w:val="000037EC"/>
    <w:rsid w:val="00003BD4"/>
    <w:rsid w:val="0000404C"/>
    <w:rsid w:val="00005A6A"/>
    <w:rsid w:val="00005CAC"/>
    <w:rsid w:val="0000708A"/>
    <w:rsid w:val="00007A44"/>
    <w:rsid w:val="0001016C"/>
    <w:rsid w:val="000110B7"/>
    <w:rsid w:val="0001115A"/>
    <w:rsid w:val="0001164F"/>
    <w:rsid w:val="00011656"/>
    <w:rsid w:val="00012AEE"/>
    <w:rsid w:val="00012E87"/>
    <w:rsid w:val="00014B84"/>
    <w:rsid w:val="00014E82"/>
    <w:rsid w:val="00016C05"/>
    <w:rsid w:val="00016EB2"/>
    <w:rsid w:val="00016F3E"/>
    <w:rsid w:val="00017042"/>
    <w:rsid w:val="00020111"/>
    <w:rsid w:val="00020203"/>
    <w:rsid w:val="000205E7"/>
    <w:rsid w:val="00020980"/>
    <w:rsid w:val="00020E19"/>
    <w:rsid w:val="000225E6"/>
    <w:rsid w:val="00022CC3"/>
    <w:rsid w:val="00025717"/>
    <w:rsid w:val="00025FE2"/>
    <w:rsid w:val="000264BE"/>
    <w:rsid w:val="0002720F"/>
    <w:rsid w:val="000308B5"/>
    <w:rsid w:val="00030A91"/>
    <w:rsid w:val="00030F5D"/>
    <w:rsid w:val="00030FD5"/>
    <w:rsid w:val="0003115B"/>
    <w:rsid w:val="00032C0C"/>
    <w:rsid w:val="00032DA3"/>
    <w:rsid w:val="00033075"/>
    <w:rsid w:val="000334F7"/>
    <w:rsid w:val="00034374"/>
    <w:rsid w:val="0003476D"/>
    <w:rsid w:val="00035073"/>
    <w:rsid w:val="00037F68"/>
    <w:rsid w:val="00040291"/>
    <w:rsid w:val="000407BC"/>
    <w:rsid w:val="00040E69"/>
    <w:rsid w:val="000423F5"/>
    <w:rsid w:val="00042D53"/>
    <w:rsid w:val="00043FF4"/>
    <w:rsid w:val="0004416C"/>
    <w:rsid w:val="0004622A"/>
    <w:rsid w:val="00046BD7"/>
    <w:rsid w:val="000478CB"/>
    <w:rsid w:val="000507E1"/>
    <w:rsid w:val="00051A78"/>
    <w:rsid w:val="000535E6"/>
    <w:rsid w:val="00054AA3"/>
    <w:rsid w:val="000550C1"/>
    <w:rsid w:val="000551B0"/>
    <w:rsid w:val="00055200"/>
    <w:rsid w:val="000552E2"/>
    <w:rsid w:val="000574BB"/>
    <w:rsid w:val="00057655"/>
    <w:rsid w:val="00057D30"/>
    <w:rsid w:val="000639AC"/>
    <w:rsid w:val="000639ED"/>
    <w:rsid w:val="000640FD"/>
    <w:rsid w:val="00064F53"/>
    <w:rsid w:val="00067635"/>
    <w:rsid w:val="0007191A"/>
    <w:rsid w:val="00073921"/>
    <w:rsid w:val="00074B1C"/>
    <w:rsid w:val="00074EDF"/>
    <w:rsid w:val="00074FC5"/>
    <w:rsid w:val="00075F5B"/>
    <w:rsid w:val="0007706E"/>
    <w:rsid w:val="0007772C"/>
    <w:rsid w:val="00081AE2"/>
    <w:rsid w:val="00081F68"/>
    <w:rsid w:val="00082A0F"/>
    <w:rsid w:val="00082D1D"/>
    <w:rsid w:val="00083545"/>
    <w:rsid w:val="00083C35"/>
    <w:rsid w:val="00083F37"/>
    <w:rsid w:val="000847B7"/>
    <w:rsid w:val="000874FD"/>
    <w:rsid w:val="00090082"/>
    <w:rsid w:val="00090F52"/>
    <w:rsid w:val="0009233C"/>
    <w:rsid w:val="00093485"/>
    <w:rsid w:val="00094190"/>
    <w:rsid w:val="00094377"/>
    <w:rsid w:val="000946B3"/>
    <w:rsid w:val="00095F81"/>
    <w:rsid w:val="00097134"/>
    <w:rsid w:val="000A16B5"/>
    <w:rsid w:val="000A2997"/>
    <w:rsid w:val="000A3C7A"/>
    <w:rsid w:val="000A6C8B"/>
    <w:rsid w:val="000A7CCB"/>
    <w:rsid w:val="000B125C"/>
    <w:rsid w:val="000B1A6A"/>
    <w:rsid w:val="000B1C46"/>
    <w:rsid w:val="000B61F5"/>
    <w:rsid w:val="000B67A5"/>
    <w:rsid w:val="000B7AA9"/>
    <w:rsid w:val="000C0047"/>
    <w:rsid w:val="000C06C2"/>
    <w:rsid w:val="000C257F"/>
    <w:rsid w:val="000C5514"/>
    <w:rsid w:val="000C5569"/>
    <w:rsid w:val="000C57BA"/>
    <w:rsid w:val="000C787C"/>
    <w:rsid w:val="000D0997"/>
    <w:rsid w:val="000D0A58"/>
    <w:rsid w:val="000D100F"/>
    <w:rsid w:val="000D1E76"/>
    <w:rsid w:val="000D242B"/>
    <w:rsid w:val="000D37B0"/>
    <w:rsid w:val="000D3E92"/>
    <w:rsid w:val="000D6D9D"/>
    <w:rsid w:val="000D7CD6"/>
    <w:rsid w:val="000D7DA3"/>
    <w:rsid w:val="000D7ED9"/>
    <w:rsid w:val="000E16BA"/>
    <w:rsid w:val="000E5D9A"/>
    <w:rsid w:val="000E70B0"/>
    <w:rsid w:val="000F024C"/>
    <w:rsid w:val="000F1160"/>
    <w:rsid w:val="000F1C12"/>
    <w:rsid w:val="000F1C80"/>
    <w:rsid w:val="000F2333"/>
    <w:rsid w:val="000F37CD"/>
    <w:rsid w:val="000F3AEA"/>
    <w:rsid w:val="000F46A0"/>
    <w:rsid w:val="000F499E"/>
    <w:rsid w:val="000F50C7"/>
    <w:rsid w:val="000F549B"/>
    <w:rsid w:val="000F5A56"/>
    <w:rsid w:val="000F6D34"/>
    <w:rsid w:val="000F7A3F"/>
    <w:rsid w:val="000F7E2F"/>
    <w:rsid w:val="000F7F42"/>
    <w:rsid w:val="001012C4"/>
    <w:rsid w:val="00101320"/>
    <w:rsid w:val="001024DC"/>
    <w:rsid w:val="00102543"/>
    <w:rsid w:val="0010325A"/>
    <w:rsid w:val="00104356"/>
    <w:rsid w:val="00104783"/>
    <w:rsid w:val="00106773"/>
    <w:rsid w:val="001073C6"/>
    <w:rsid w:val="00107C57"/>
    <w:rsid w:val="0011037E"/>
    <w:rsid w:val="00111E30"/>
    <w:rsid w:val="00111F57"/>
    <w:rsid w:val="00112F08"/>
    <w:rsid w:val="0011386C"/>
    <w:rsid w:val="00114FFF"/>
    <w:rsid w:val="0011677E"/>
    <w:rsid w:val="00116A7F"/>
    <w:rsid w:val="00120B94"/>
    <w:rsid w:val="00120C7F"/>
    <w:rsid w:val="00120D08"/>
    <w:rsid w:val="00121051"/>
    <w:rsid w:val="0012230E"/>
    <w:rsid w:val="00123718"/>
    <w:rsid w:val="00123729"/>
    <w:rsid w:val="00123E40"/>
    <w:rsid w:val="00123FFD"/>
    <w:rsid w:val="0012448A"/>
    <w:rsid w:val="0012596F"/>
    <w:rsid w:val="00127F4F"/>
    <w:rsid w:val="00130D95"/>
    <w:rsid w:val="001310BF"/>
    <w:rsid w:val="001310C6"/>
    <w:rsid w:val="00131187"/>
    <w:rsid w:val="00131737"/>
    <w:rsid w:val="00131806"/>
    <w:rsid w:val="00131ECB"/>
    <w:rsid w:val="001323F3"/>
    <w:rsid w:val="001345E1"/>
    <w:rsid w:val="0013517C"/>
    <w:rsid w:val="0013660C"/>
    <w:rsid w:val="001431DF"/>
    <w:rsid w:val="001477BF"/>
    <w:rsid w:val="00147C19"/>
    <w:rsid w:val="001501EA"/>
    <w:rsid w:val="00151533"/>
    <w:rsid w:val="00151735"/>
    <w:rsid w:val="001520B6"/>
    <w:rsid w:val="00154A07"/>
    <w:rsid w:val="00156BB8"/>
    <w:rsid w:val="001570A7"/>
    <w:rsid w:val="00157483"/>
    <w:rsid w:val="00157D72"/>
    <w:rsid w:val="00160DC1"/>
    <w:rsid w:val="001610B7"/>
    <w:rsid w:val="00161CD7"/>
    <w:rsid w:val="00162345"/>
    <w:rsid w:val="00163716"/>
    <w:rsid w:val="00163EFE"/>
    <w:rsid w:val="00163F8A"/>
    <w:rsid w:val="00165C5E"/>
    <w:rsid w:val="00166431"/>
    <w:rsid w:val="001673D9"/>
    <w:rsid w:val="00170D90"/>
    <w:rsid w:val="00170F06"/>
    <w:rsid w:val="00170F10"/>
    <w:rsid w:val="00172037"/>
    <w:rsid w:val="001720D9"/>
    <w:rsid w:val="00173364"/>
    <w:rsid w:val="00173570"/>
    <w:rsid w:val="00173CFA"/>
    <w:rsid w:val="00175273"/>
    <w:rsid w:val="00175895"/>
    <w:rsid w:val="00177193"/>
    <w:rsid w:val="001801A1"/>
    <w:rsid w:val="00181477"/>
    <w:rsid w:val="0018486D"/>
    <w:rsid w:val="00185799"/>
    <w:rsid w:val="001915FB"/>
    <w:rsid w:val="001929EE"/>
    <w:rsid w:val="00193FF1"/>
    <w:rsid w:val="00194846"/>
    <w:rsid w:val="00194B99"/>
    <w:rsid w:val="00194BCB"/>
    <w:rsid w:val="00195445"/>
    <w:rsid w:val="00195EC2"/>
    <w:rsid w:val="00196363"/>
    <w:rsid w:val="00196564"/>
    <w:rsid w:val="00196FCE"/>
    <w:rsid w:val="001977A2"/>
    <w:rsid w:val="00197D05"/>
    <w:rsid w:val="00197F5B"/>
    <w:rsid w:val="00197F87"/>
    <w:rsid w:val="001A1466"/>
    <w:rsid w:val="001A17CF"/>
    <w:rsid w:val="001A33BB"/>
    <w:rsid w:val="001A3B49"/>
    <w:rsid w:val="001A4494"/>
    <w:rsid w:val="001A45BE"/>
    <w:rsid w:val="001A5323"/>
    <w:rsid w:val="001B0286"/>
    <w:rsid w:val="001B155D"/>
    <w:rsid w:val="001B2300"/>
    <w:rsid w:val="001B39F8"/>
    <w:rsid w:val="001B492B"/>
    <w:rsid w:val="001B5F3F"/>
    <w:rsid w:val="001B7BA0"/>
    <w:rsid w:val="001B7C81"/>
    <w:rsid w:val="001B7E8E"/>
    <w:rsid w:val="001C0DE2"/>
    <w:rsid w:val="001C1301"/>
    <w:rsid w:val="001C1434"/>
    <w:rsid w:val="001C1820"/>
    <w:rsid w:val="001C1E71"/>
    <w:rsid w:val="001C3705"/>
    <w:rsid w:val="001C3D87"/>
    <w:rsid w:val="001C4035"/>
    <w:rsid w:val="001C516D"/>
    <w:rsid w:val="001C5CFC"/>
    <w:rsid w:val="001D2395"/>
    <w:rsid w:val="001D3365"/>
    <w:rsid w:val="001D41F1"/>
    <w:rsid w:val="001D55C2"/>
    <w:rsid w:val="001E1314"/>
    <w:rsid w:val="001E1E29"/>
    <w:rsid w:val="001E22C1"/>
    <w:rsid w:val="001E408D"/>
    <w:rsid w:val="001E41F2"/>
    <w:rsid w:val="001E54B4"/>
    <w:rsid w:val="001E5561"/>
    <w:rsid w:val="001E5A4A"/>
    <w:rsid w:val="001E5DAD"/>
    <w:rsid w:val="001E6B22"/>
    <w:rsid w:val="001E733C"/>
    <w:rsid w:val="001F1D89"/>
    <w:rsid w:val="001F1E69"/>
    <w:rsid w:val="001F27BA"/>
    <w:rsid w:val="001F3077"/>
    <w:rsid w:val="001F476C"/>
    <w:rsid w:val="001F5D44"/>
    <w:rsid w:val="001F6216"/>
    <w:rsid w:val="001F6D3D"/>
    <w:rsid w:val="001F71ED"/>
    <w:rsid w:val="0020060E"/>
    <w:rsid w:val="0020177D"/>
    <w:rsid w:val="002029D3"/>
    <w:rsid w:val="00203BD3"/>
    <w:rsid w:val="00204767"/>
    <w:rsid w:val="00204795"/>
    <w:rsid w:val="00204B3E"/>
    <w:rsid w:val="00204FDB"/>
    <w:rsid w:val="002059A3"/>
    <w:rsid w:val="00205DC8"/>
    <w:rsid w:val="002071B7"/>
    <w:rsid w:val="00211191"/>
    <w:rsid w:val="00211983"/>
    <w:rsid w:val="002119F5"/>
    <w:rsid w:val="00212B00"/>
    <w:rsid w:val="0021376C"/>
    <w:rsid w:val="00214F6C"/>
    <w:rsid w:val="00216DD0"/>
    <w:rsid w:val="00217F18"/>
    <w:rsid w:val="00221CBF"/>
    <w:rsid w:val="00222418"/>
    <w:rsid w:val="00222C38"/>
    <w:rsid w:val="00223744"/>
    <w:rsid w:val="0022480D"/>
    <w:rsid w:val="00224B9D"/>
    <w:rsid w:val="00225BD2"/>
    <w:rsid w:val="002260B9"/>
    <w:rsid w:val="00226625"/>
    <w:rsid w:val="002272FC"/>
    <w:rsid w:val="00227780"/>
    <w:rsid w:val="00230626"/>
    <w:rsid w:val="00230B99"/>
    <w:rsid w:val="00232BF5"/>
    <w:rsid w:val="00234A1B"/>
    <w:rsid w:val="00235CED"/>
    <w:rsid w:val="00236DD3"/>
    <w:rsid w:val="00237B81"/>
    <w:rsid w:val="00240F6A"/>
    <w:rsid w:val="0024312D"/>
    <w:rsid w:val="002441DF"/>
    <w:rsid w:val="00244B78"/>
    <w:rsid w:val="00244ECE"/>
    <w:rsid w:val="00244EF4"/>
    <w:rsid w:val="00247ECF"/>
    <w:rsid w:val="00247EDC"/>
    <w:rsid w:val="00247F81"/>
    <w:rsid w:val="00250412"/>
    <w:rsid w:val="00251697"/>
    <w:rsid w:val="00251D80"/>
    <w:rsid w:val="002534FC"/>
    <w:rsid w:val="00254396"/>
    <w:rsid w:val="002543C5"/>
    <w:rsid w:val="00254451"/>
    <w:rsid w:val="00254DCF"/>
    <w:rsid w:val="00256AB8"/>
    <w:rsid w:val="00257335"/>
    <w:rsid w:val="00260409"/>
    <w:rsid w:val="002606A4"/>
    <w:rsid w:val="00261F0A"/>
    <w:rsid w:val="00264977"/>
    <w:rsid w:val="00265146"/>
    <w:rsid w:val="00265B8F"/>
    <w:rsid w:val="0026614E"/>
    <w:rsid w:val="002661A5"/>
    <w:rsid w:val="00267936"/>
    <w:rsid w:val="0027109F"/>
    <w:rsid w:val="00273201"/>
    <w:rsid w:val="0027635F"/>
    <w:rsid w:val="00277206"/>
    <w:rsid w:val="00277B50"/>
    <w:rsid w:val="002814EA"/>
    <w:rsid w:val="00281D31"/>
    <w:rsid w:val="002825F4"/>
    <w:rsid w:val="00282D40"/>
    <w:rsid w:val="00283615"/>
    <w:rsid w:val="002836C2"/>
    <w:rsid w:val="0028425A"/>
    <w:rsid w:val="00284969"/>
    <w:rsid w:val="00284E4C"/>
    <w:rsid w:val="00285117"/>
    <w:rsid w:val="0028520B"/>
    <w:rsid w:val="00285715"/>
    <w:rsid w:val="0028580E"/>
    <w:rsid w:val="00285CAF"/>
    <w:rsid w:val="00287C7F"/>
    <w:rsid w:val="00290F55"/>
    <w:rsid w:val="00292723"/>
    <w:rsid w:val="002947A0"/>
    <w:rsid w:val="0029615A"/>
    <w:rsid w:val="0029646A"/>
    <w:rsid w:val="00297075"/>
    <w:rsid w:val="00297790"/>
    <w:rsid w:val="00297B28"/>
    <w:rsid w:val="002A0C3C"/>
    <w:rsid w:val="002A16B9"/>
    <w:rsid w:val="002A4475"/>
    <w:rsid w:val="002A6DF4"/>
    <w:rsid w:val="002A7845"/>
    <w:rsid w:val="002A7B46"/>
    <w:rsid w:val="002B1731"/>
    <w:rsid w:val="002B1778"/>
    <w:rsid w:val="002B25AB"/>
    <w:rsid w:val="002B3727"/>
    <w:rsid w:val="002B45F6"/>
    <w:rsid w:val="002B50B0"/>
    <w:rsid w:val="002B53FD"/>
    <w:rsid w:val="002B64BD"/>
    <w:rsid w:val="002B6721"/>
    <w:rsid w:val="002B71AC"/>
    <w:rsid w:val="002B75A4"/>
    <w:rsid w:val="002B7EB1"/>
    <w:rsid w:val="002C08E6"/>
    <w:rsid w:val="002C1D2B"/>
    <w:rsid w:val="002C2297"/>
    <w:rsid w:val="002C3B8B"/>
    <w:rsid w:val="002C414B"/>
    <w:rsid w:val="002C4EC1"/>
    <w:rsid w:val="002C5437"/>
    <w:rsid w:val="002C5A3C"/>
    <w:rsid w:val="002C5E5C"/>
    <w:rsid w:val="002C768D"/>
    <w:rsid w:val="002D0EFD"/>
    <w:rsid w:val="002D0F9F"/>
    <w:rsid w:val="002D0FB9"/>
    <w:rsid w:val="002D1461"/>
    <w:rsid w:val="002D377D"/>
    <w:rsid w:val="002D7A96"/>
    <w:rsid w:val="002D7AD9"/>
    <w:rsid w:val="002D7D36"/>
    <w:rsid w:val="002E0098"/>
    <w:rsid w:val="002E0407"/>
    <w:rsid w:val="002E132A"/>
    <w:rsid w:val="002E2AA4"/>
    <w:rsid w:val="002E328A"/>
    <w:rsid w:val="002E364B"/>
    <w:rsid w:val="002E376F"/>
    <w:rsid w:val="002E48B5"/>
    <w:rsid w:val="002E4A20"/>
    <w:rsid w:val="002E5258"/>
    <w:rsid w:val="002E539A"/>
    <w:rsid w:val="002E5933"/>
    <w:rsid w:val="002E6491"/>
    <w:rsid w:val="002E6638"/>
    <w:rsid w:val="002E707C"/>
    <w:rsid w:val="002F07B6"/>
    <w:rsid w:val="002F0EF5"/>
    <w:rsid w:val="002F1597"/>
    <w:rsid w:val="002F1F44"/>
    <w:rsid w:val="002F27D9"/>
    <w:rsid w:val="002F38B1"/>
    <w:rsid w:val="002F3C9D"/>
    <w:rsid w:val="002F3DE4"/>
    <w:rsid w:val="002F5ACD"/>
    <w:rsid w:val="002F5EA3"/>
    <w:rsid w:val="002F7799"/>
    <w:rsid w:val="00300EBC"/>
    <w:rsid w:val="00301397"/>
    <w:rsid w:val="003019AB"/>
    <w:rsid w:val="00303537"/>
    <w:rsid w:val="003044E5"/>
    <w:rsid w:val="00304C17"/>
    <w:rsid w:val="00305E73"/>
    <w:rsid w:val="00306A78"/>
    <w:rsid w:val="00306FBC"/>
    <w:rsid w:val="00310384"/>
    <w:rsid w:val="00310932"/>
    <w:rsid w:val="00311AB9"/>
    <w:rsid w:val="00311D3E"/>
    <w:rsid w:val="00311ED9"/>
    <w:rsid w:val="003152C9"/>
    <w:rsid w:val="00315DB4"/>
    <w:rsid w:val="003166F4"/>
    <w:rsid w:val="00316D6C"/>
    <w:rsid w:val="00316F36"/>
    <w:rsid w:val="00317643"/>
    <w:rsid w:val="00317B41"/>
    <w:rsid w:val="003200C6"/>
    <w:rsid w:val="00320E2B"/>
    <w:rsid w:val="00323251"/>
    <w:rsid w:val="003240FC"/>
    <w:rsid w:val="00325270"/>
    <w:rsid w:val="003252DA"/>
    <w:rsid w:val="00325EBD"/>
    <w:rsid w:val="00326C46"/>
    <w:rsid w:val="00326DF7"/>
    <w:rsid w:val="0032727E"/>
    <w:rsid w:val="003279F1"/>
    <w:rsid w:val="00330C9A"/>
    <w:rsid w:val="0033132D"/>
    <w:rsid w:val="00331717"/>
    <w:rsid w:val="00331B4C"/>
    <w:rsid w:val="003320C1"/>
    <w:rsid w:val="00332C22"/>
    <w:rsid w:val="00333BB3"/>
    <w:rsid w:val="003353AE"/>
    <w:rsid w:val="00335478"/>
    <w:rsid w:val="003355EF"/>
    <w:rsid w:val="00335B2F"/>
    <w:rsid w:val="00336056"/>
    <w:rsid w:val="00336732"/>
    <w:rsid w:val="0033694B"/>
    <w:rsid w:val="00336CC7"/>
    <w:rsid w:val="00340A21"/>
    <w:rsid w:val="00340EBB"/>
    <w:rsid w:val="003411E5"/>
    <w:rsid w:val="0034378D"/>
    <w:rsid w:val="00344531"/>
    <w:rsid w:val="00344951"/>
    <w:rsid w:val="00344F66"/>
    <w:rsid w:val="003452F2"/>
    <w:rsid w:val="00345D9A"/>
    <w:rsid w:val="0034635F"/>
    <w:rsid w:val="0034638C"/>
    <w:rsid w:val="00347DFB"/>
    <w:rsid w:val="00350144"/>
    <w:rsid w:val="00352B4C"/>
    <w:rsid w:val="00353187"/>
    <w:rsid w:val="00353431"/>
    <w:rsid w:val="00355DA7"/>
    <w:rsid w:val="00360150"/>
    <w:rsid w:val="00360AE7"/>
    <w:rsid w:val="003615B1"/>
    <w:rsid w:val="00361C91"/>
    <w:rsid w:val="0036346A"/>
    <w:rsid w:val="00364335"/>
    <w:rsid w:val="00365499"/>
    <w:rsid w:val="003659AD"/>
    <w:rsid w:val="003663DF"/>
    <w:rsid w:val="00367F93"/>
    <w:rsid w:val="003703BB"/>
    <w:rsid w:val="00373396"/>
    <w:rsid w:val="00373535"/>
    <w:rsid w:val="00373D88"/>
    <w:rsid w:val="003759BC"/>
    <w:rsid w:val="00375A4B"/>
    <w:rsid w:val="003766FD"/>
    <w:rsid w:val="00380AD6"/>
    <w:rsid w:val="00381615"/>
    <w:rsid w:val="00381828"/>
    <w:rsid w:val="00381D4D"/>
    <w:rsid w:val="00382986"/>
    <w:rsid w:val="00383B86"/>
    <w:rsid w:val="00383E2B"/>
    <w:rsid w:val="003844DC"/>
    <w:rsid w:val="00384B06"/>
    <w:rsid w:val="00385428"/>
    <w:rsid w:val="00385C40"/>
    <w:rsid w:val="003867E3"/>
    <w:rsid w:val="00386A9B"/>
    <w:rsid w:val="003910EB"/>
    <w:rsid w:val="00391251"/>
    <w:rsid w:val="0039229B"/>
    <w:rsid w:val="00392BA7"/>
    <w:rsid w:val="00392D4A"/>
    <w:rsid w:val="003951E0"/>
    <w:rsid w:val="003953DC"/>
    <w:rsid w:val="00395D35"/>
    <w:rsid w:val="0039748B"/>
    <w:rsid w:val="003A0CE1"/>
    <w:rsid w:val="003A0D04"/>
    <w:rsid w:val="003A1555"/>
    <w:rsid w:val="003A15C0"/>
    <w:rsid w:val="003A5032"/>
    <w:rsid w:val="003A5F4B"/>
    <w:rsid w:val="003A6843"/>
    <w:rsid w:val="003A6AEF"/>
    <w:rsid w:val="003B020E"/>
    <w:rsid w:val="003B0513"/>
    <w:rsid w:val="003B0C41"/>
    <w:rsid w:val="003B16E4"/>
    <w:rsid w:val="003B2039"/>
    <w:rsid w:val="003B2C06"/>
    <w:rsid w:val="003B31EE"/>
    <w:rsid w:val="003B380C"/>
    <w:rsid w:val="003B3E66"/>
    <w:rsid w:val="003B50FC"/>
    <w:rsid w:val="003B537E"/>
    <w:rsid w:val="003B6575"/>
    <w:rsid w:val="003B75A9"/>
    <w:rsid w:val="003B75EE"/>
    <w:rsid w:val="003C0388"/>
    <w:rsid w:val="003C075E"/>
    <w:rsid w:val="003C0AC3"/>
    <w:rsid w:val="003C186A"/>
    <w:rsid w:val="003C1DE2"/>
    <w:rsid w:val="003C2A9A"/>
    <w:rsid w:val="003C35DA"/>
    <w:rsid w:val="003C4C06"/>
    <w:rsid w:val="003C4E18"/>
    <w:rsid w:val="003C541E"/>
    <w:rsid w:val="003C67E0"/>
    <w:rsid w:val="003C67E8"/>
    <w:rsid w:val="003D128B"/>
    <w:rsid w:val="003D262B"/>
    <w:rsid w:val="003D3549"/>
    <w:rsid w:val="003D3D2E"/>
    <w:rsid w:val="003D3D4D"/>
    <w:rsid w:val="003D3D90"/>
    <w:rsid w:val="003D5C09"/>
    <w:rsid w:val="003D5FEA"/>
    <w:rsid w:val="003E08EB"/>
    <w:rsid w:val="003E0DCA"/>
    <w:rsid w:val="003E3115"/>
    <w:rsid w:val="003E4BFC"/>
    <w:rsid w:val="003E4F6F"/>
    <w:rsid w:val="003E548B"/>
    <w:rsid w:val="003E6475"/>
    <w:rsid w:val="003E7619"/>
    <w:rsid w:val="003F0560"/>
    <w:rsid w:val="003F0655"/>
    <w:rsid w:val="003F0D13"/>
    <w:rsid w:val="003F1299"/>
    <w:rsid w:val="003F1EA0"/>
    <w:rsid w:val="003F22F5"/>
    <w:rsid w:val="003F2498"/>
    <w:rsid w:val="003F35D1"/>
    <w:rsid w:val="003F51EF"/>
    <w:rsid w:val="003F601D"/>
    <w:rsid w:val="003F64B0"/>
    <w:rsid w:val="003F64E8"/>
    <w:rsid w:val="003F6D56"/>
    <w:rsid w:val="003F7B86"/>
    <w:rsid w:val="00400584"/>
    <w:rsid w:val="00400F74"/>
    <w:rsid w:val="00403065"/>
    <w:rsid w:val="0040312C"/>
    <w:rsid w:val="004036A9"/>
    <w:rsid w:val="004045CF"/>
    <w:rsid w:val="00404920"/>
    <w:rsid w:val="0040686E"/>
    <w:rsid w:val="004072B0"/>
    <w:rsid w:val="004075C6"/>
    <w:rsid w:val="00411C64"/>
    <w:rsid w:val="004124A7"/>
    <w:rsid w:val="00413080"/>
    <w:rsid w:val="004142CA"/>
    <w:rsid w:val="00414FD8"/>
    <w:rsid w:val="0041650B"/>
    <w:rsid w:val="00421666"/>
    <w:rsid w:val="004216A8"/>
    <w:rsid w:val="00421969"/>
    <w:rsid w:val="00422F44"/>
    <w:rsid w:val="00423141"/>
    <w:rsid w:val="004244A8"/>
    <w:rsid w:val="00424A60"/>
    <w:rsid w:val="00424A78"/>
    <w:rsid w:val="00425909"/>
    <w:rsid w:val="00426655"/>
    <w:rsid w:val="00426A71"/>
    <w:rsid w:val="004271EE"/>
    <w:rsid w:val="004321B0"/>
    <w:rsid w:val="00432B02"/>
    <w:rsid w:val="00433696"/>
    <w:rsid w:val="00433C23"/>
    <w:rsid w:val="004346C7"/>
    <w:rsid w:val="00434AA8"/>
    <w:rsid w:val="004352B9"/>
    <w:rsid w:val="00435B2F"/>
    <w:rsid w:val="00436C38"/>
    <w:rsid w:val="00437082"/>
    <w:rsid w:val="0044035F"/>
    <w:rsid w:val="00440415"/>
    <w:rsid w:val="00440BF6"/>
    <w:rsid w:val="00442622"/>
    <w:rsid w:val="00443277"/>
    <w:rsid w:val="00443C72"/>
    <w:rsid w:val="0044468E"/>
    <w:rsid w:val="00444D4E"/>
    <w:rsid w:val="004461DD"/>
    <w:rsid w:val="00450637"/>
    <w:rsid w:val="00451B2A"/>
    <w:rsid w:val="00452408"/>
    <w:rsid w:val="00452529"/>
    <w:rsid w:val="0045513D"/>
    <w:rsid w:val="004569D8"/>
    <w:rsid w:val="0045793C"/>
    <w:rsid w:val="00460E03"/>
    <w:rsid w:val="00460FA9"/>
    <w:rsid w:val="00461B5C"/>
    <w:rsid w:val="00461EAB"/>
    <w:rsid w:val="00462CBE"/>
    <w:rsid w:val="00462D44"/>
    <w:rsid w:val="00462E92"/>
    <w:rsid w:val="00464013"/>
    <w:rsid w:val="00464389"/>
    <w:rsid w:val="0046554D"/>
    <w:rsid w:val="00466511"/>
    <w:rsid w:val="00467309"/>
    <w:rsid w:val="00467BA0"/>
    <w:rsid w:val="0047009F"/>
    <w:rsid w:val="00470301"/>
    <w:rsid w:val="004704B4"/>
    <w:rsid w:val="00471689"/>
    <w:rsid w:val="004729CD"/>
    <w:rsid w:val="004734DA"/>
    <w:rsid w:val="00475C79"/>
    <w:rsid w:val="0047608B"/>
    <w:rsid w:val="00476E34"/>
    <w:rsid w:val="0047789F"/>
    <w:rsid w:val="00477CDB"/>
    <w:rsid w:val="00477EE5"/>
    <w:rsid w:val="0048387D"/>
    <w:rsid w:val="00484688"/>
    <w:rsid w:val="004867DD"/>
    <w:rsid w:val="00486832"/>
    <w:rsid w:val="004869EE"/>
    <w:rsid w:val="00490701"/>
    <w:rsid w:val="00491F44"/>
    <w:rsid w:val="004929EB"/>
    <w:rsid w:val="00493A0F"/>
    <w:rsid w:val="00495543"/>
    <w:rsid w:val="00497830"/>
    <w:rsid w:val="004A0557"/>
    <w:rsid w:val="004A06C0"/>
    <w:rsid w:val="004A0A53"/>
    <w:rsid w:val="004A0BC1"/>
    <w:rsid w:val="004A1037"/>
    <w:rsid w:val="004A103E"/>
    <w:rsid w:val="004A12E2"/>
    <w:rsid w:val="004A49D9"/>
    <w:rsid w:val="004A7145"/>
    <w:rsid w:val="004B0097"/>
    <w:rsid w:val="004B0913"/>
    <w:rsid w:val="004B098D"/>
    <w:rsid w:val="004B0B3D"/>
    <w:rsid w:val="004B0B6D"/>
    <w:rsid w:val="004B3D7A"/>
    <w:rsid w:val="004B404D"/>
    <w:rsid w:val="004B4CB4"/>
    <w:rsid w:val="004B4DEF"/>
    <w:rsid w:val="004B57B0"/>
    <w:rsid w:val="004C122A"/>
    <w:rsid w:val="004C15B5"/>
    <w:rsid w:val="004C2337"/>
    <w:rsid w:val="004C234C"/>
    <w:rsid w:val="004C24A7"/>
    <w:rsid w:val="004C3BAC"/>
    <w:rsid w:val="004C472E"/>
    <w:rsid w:val="004C48B3"/>
    <w:rsid w:val="004C675C"/>
    <w:rsid w:val="004C7A6C"/>
    <w:rsid w:val="004D1394"/>
    <w:rsid w:val="004D16B9"/>
    <w:rsid w:val="004D17A1"/>
    <w:rsid w:val="004D1D93"/>
    <w:rsid w:val="004D25F1"/>
    <w:rsid w:val="004D2A22"/>
    <w:rsid w:val="004D3717"/>
    <w:rsid w:val="004D565E"/>
    <w:rsid w:val="004D65EC"/>
    <w:rsid w:val="004D676C"/>
    <w:rsid w:val="004D6967"/>
    <w:rsid w:val="004D71FF"/>
    <w:rsid w:val="004E0044"/>
    <w:rsid w:val="004E1866"/>
    <w:rsid w:val="004E18F2"/>
    <w:rsid w:val="004E2405"/>
    <w:rsid w:val="004E2443"/>
    <w:rsid w:val="004E28B5"/>
    <w:rsid w:val="004E3172"/>
    <w:rsid w:val="004E41F3"/>
    <w:rsid w:val="004E42F2"/>
    <w:rsid w:val="004E5BB9"/>
    <w:rsid w:val="004E74D0"/>
    <w:rsid w:val="004F0401"/>
    <w:rsid w:val="004F1C03"/>
    <w:rsid w:val="004F3B93"/>
    <w:rsid w:val="004F44E5"/>
    <w:rsid w:val="004F47DB"/>
    <w:rsid w:val="004F5A98"/>
    <w:rsid w:val="004F6042"/>
    <w:rsid w:val="004F7199"/>
    <w:rsid w:val="004F7CF3"/>
    <w:rsid w:val="00502290"/>
    <w:rsid w:val="00502830"/>
    <w:rsid w:val="00502A6F"/>
    <w:rsid w:val="00502B9C"/>
    <w:rsid w:val="005031B8"/>
    <w:rsid w:val="005032CF"/>
    <w:rsid w:val="005038B2"/>
    <w:rsid w:val="00503EDF"/>
    <w:rsid w:val="005048DC"/>
    <w:rsid w:val="0050615A"/>
    <w:rsid w:val="00506760"/>
    <w:rsid w:val="00506CC9"/>
    <w:rsid w:val="005075AA"/>
    <w:rsid w:val="005103DD"/>
    <w:rsid w:val="005117B8"/>
    <w:rsid w:val="005121EB"/>
    <w:rsid w:val="00512373"/>
    <w:rsid w:val="0051394F"/>
    <w:rsid w:val="00514C0F"/>
    <w:rsid w:val="0051516E"/>
    <w:rsid w:val="0051755E"/>
    <w:rsid w:val="00520CDB"/>
    <w:rsid w:val="00521B9D"/>
    <w:rsid w:val="005221F6"/>
    <w:rsid w:val="0052265A"/>
    <w:rsid w:val="00523645"/>
    <w:rsid w:val="00523B29"/>
    <w:rsid w:val="00523DF6"/>
    <w:rsid w:val="00524ACC"/>
    <w:rsid w:val="00525E42"/>
    <w:rsid w:val="00526285"/>
    <w:rsid w:val="00527525"/>
    <w:rsid w:val="0053308C"/>
    <w:rsid w:val="00533A95"/>
    <w:rsid w:val="00533F74"/>
    <w:rsid w:val="005349E3"/>
    <w:rsid w:val="005374FC"/>
    <w:rsid w:val="0053778F"/>
    <w:rsid w:val="0053779F"/>
    <w:rsid w:val="005377E2"/>
    <w:rsid w:val="00537BEB"/>
    <w:rsid w:val="00541758"/>
    <w:rsid w:val="0054215B"/>
    <w:rsid w:val="00542AC6"/>
    <w:rsid w:val="00543034"/>
    <w:rsid w:val="00543321"/>
    <w:rsid w:val="00544EB6"/>
    <w:rsid w:val="00545615"/>
    <w:rsid w:val="005477C1"/>
    <w:rsid w:val="00550DB5"/>
    <w:rsid w:val="005516AD"/>
    <w:rsid w:val="00552139"/>
    <w:rsid w:val="00553246"/>
    <w:rsid w:val="00553ABF"/>
    <w:rsid w:val="00554C57"/>
    <w:rsid w:val="00560A07"/>
    <w:rsid w:val="005632E9"/>
    <w:rsid w:val="00563701"/>
    <w:rsid w:val="00563C43"/>
    <w:rsid w:val="00564605"/>
    <w:rsid w:val="005648B7"/>
    <w:rsid w:val="00564E7F"/>
    <w:rsid w:val="00565B87"/>
    <w:rsid w:val="00565C09"/>
    <w:rsid w:val="00566C41"/>
    <w:rsid w:val="00567D0B"/>
    <w:rsid w:val="00570018"/>
    <w:rsid w:val="0057085E"/>
    <w:rsid w:val="0057102F"/>
    <w:rsid w:val="00572D9A"/>
    <w:rsid w:val="00573174"/>
    <w:rsid w:val="005739E4"/>
    <w:rsid w:val="00575D1D"/>
    <w:rsid w:val="00576CC4"/>
    <w:rsid w:val="00577647"/>
    <w:rsid w:val="0057771B"/>
    <w:rsid w:val="0057774F"/>
    <w:rsid w:val="005806F7"/>
    <w:rsid w:val="00580B5A"/>
    <w:rsid w:val="00583092"/>
    <w:rsid w:val="005843AF"/>
    <w:rsid w:val="005845B7"/>
    <w:rsid w:val="00584F31"/>
    <w:rsid w:val="00585FE7"/>
    <w:rsid w:val="005873B6"/>
    <w:rsid w:val="00587E79"/>
    <w:rsid w:val="00587EC4"/>
    <w:rsid w:val="00591421"/>
    <w:rsid w:val="005917A8"/>
    <w:rsid w:val="00591B87"/>
    <w:rsid w:val="005921EC"/>
    <w:rsid w:val="005922F2"/>
    <w:rsid w:val="00592F73"/>
    <w:rsid w:val="005943FE"/>
    <w:rsid w:val="00595FC3"/>
    <w:rsid w:val="00596C50"/>
    <w:rsid w:val="005972B5"/>
    <w:rsid w:val="0059791E"/>
    <w:rsid w:val="00597AA5"/>
    <w:rsid w:val="005A09AE"/>
    <w:rsid w:val="005A4A2B"/>
    <w:rsid w:val="005A5E32"/>
    <w:rsid w:val="005A77AB"/>
    <w:rsid w:val="005B06EC"/>
    <w:rsid w:val="005B08FD"/>
    <w:rsid w:val="005B1753"/>
    <w:rsid w:val="005B1E2F"/>
    <w:rsid w:val="005B1F91"/>
    <w:rsid w:val="005B32FA"/>
    <w:rsid w:val="005B3DD0"/>
    <w:rsid w:val="005B4477"/>
    <w:rsid w:val="005B4C05"/>
    <w:rsid w:val="005B5E0C"/>
    <w:rsid w:val="005B695A"/>
    <w:rsid w:val="005B7230"/>
    <w:rsid w:val="005B76F4"/>
    <w:rsid w:val="005C10B6"/>
    <w:rsid w:val="005C29EA"/>
    <w:rsid w:val="005C2A73"/>
    <w:rsid w:val="005C526F"/>
    <w:rsid w:val="005C52DF"/>
    <w:rsid w:val="005C5C83"/>
    <w:rsid w:val="005C6AB4"/>
    <w:rsid w:val="005C7BE8"/>
    <w:rsid w:val="005D079C"/>
    <w:rsid w:val="005D2674"/>
    <w:rsid w:val="005D2E19"/>
    <w:rsid w:val="005D2F3D"/>
    <w:rsid w:val="005D358B"/>
    <w:rsid w:val="005D37A4"/>
    <w:rsid w:val="005D4239"/>
    <w:rsid w:val="005D4DDE"/>
    <w:rsid w:val="005D65FF"/>
    <w:rsid w:val="005D68E7"/>
    <w:rsid w:val="005E17F5"/>
    <w:rsid w:val="005E1D16"/>
    <w:rsid w:val="005E1D73"/>
    <w:rsid w:val="005E30DC"/>
    <w:rsid w:val="005E3357"/>
    <w:rsid w:val="005E3456"/>
    <w:rsid w:val="005E3E8A"/>
    <w:rsid w:val="005E40E4"/>
    <w:rsid w:val="005E4800"/>
    <w:rsid w:val="005E4A55"/>
    <w:rsid w:val="005E4BA1"/>
    <w:rsid w:val="005E7610"/>
    <w:rsid w:val="005E79F3"/>
    <w:rsid w:val="005F0685"/>
    <w:rsid w:val="005F0AF5"/>
    <w:rsid w:val="005F1098"/>
    <w:rsid w:val="005F110F"/>
    <w:rsid w:val="005F1EB7"/>
    <w:rsid w:val="005F3376"/>
    <w:rsid w:val="005F5447"/>
    <w:rsid w:val="005F5F8E"/>
    <w:rsid w:val="005F6DCA"/>
    <w:rsid w:val="005F70A4"/>
    <w:rsid w:val="00600949"/>
    <w:rsid w:val="0060151B"/>
    <w:rsid w:val="0060212C"/>
    <w:rsid w:val="00603E89"/>
    <w:rsid w:val="00605C64"/>
    <w:rsid w:val="00606D97"/>
    <w:rsid w:val="006073F2"/>
    <w:rsid w:val="006119E1"/>
    <w:rsid w:val="00611F80"/>
    <w:rsid w:val="00612423"/>
    <w:rsid w:val="0061377A"/>
    <w:rsid w:val="006138E3"/>
    <w:rsid w:val="00613B99"/>
    <w:rsid w:val="00613D57"/>
    <w:rsid w:val="00613F55"/>
    <w:rsid w:val="0061415B"/>
    <w:rsid w:val="0061484C"/>
    <w:rsid w:val="00615032"/>
    <w:rsid w:val="006152EB"/>
    <w:rsid w:val="00616145"/>
    <w:rsid w:val="00616BBD"/>
    <w:rsid w:val="00616FB0"/>
    <w:rsid w:val="006177BF"/>
    <w:rsid w:val="00620329"/>
    <w:rsid w:val="00620558"/>
    <w:rsid w:val="00620D96"/>
    <w:rsid w:val="00621644"/>
    <w:rsid w:val="00621AA7"/>
    <w:rsid w:val="00621C4D"/>
    <w:rsid w:val="00623A1A"/>
    <w:rsid w:val="00623FF6"/>
    <w:rsid w:val="00624787"/>
    <w:rsid w:val="00624FDA"/>
    <w:rsid w:val="00626F0C"/>
    <w:rsid w:val="006303A8"/>
    <w:rsid w:val="00630617"/>
    <w:rsid w:val="00630F9B"/>
    <w:rsid w:val="006313B0"/>
    <w:rsid w:val="00632BA0"/>
    <w:rsid w:val="00632E4A"/>
    <w:rsid w:val="00633788"/>
    <w:rsid w:val="00633A60"/>
    <w:rsid w:val="006342A2"/>
    <w:rsid w:val="00636085"/>
    <w:rsid w:val="00641385"/>
    <w:rsid w:val="00642527"/>
    <w:rsid w:val="006427C9"/>
    <w:rsid w:val="00643153"/>
    <w:rsid w:val="006451F1"/>
    <w:rsid w:val="00646214"/>
    <w:rsid w:val="0065050C"/>
    <w:rsid w:val="0065084E"/>
    <w:rsid w:val="0065179B"/>
    <w:rsid w:val="00651E7C"/>
    <w:rsid w:val="00653D6B"/>
    <w:rsid w:val="00654182"/>
    <w:rsid w:val="00654657"/>
    <w:rsid w:val="00654963"/>
    <w:rsid w:val="00654F8D"/>
    <w:rsid w:val="00657C3F"/>
    <w:rsid w:val="00660088"/>
    <w:rsid w:val="00660CE2"/>
    <w:rsid w:val="00661E8F"/>
    <w:rsid w:val="006649DA"/>
    <w:rsid w:val="00665A86"/>
    <w:rsid w:val="0066671B"/>
    <w:rsid w:val="00667AEF"/>
    <w:rsid w:val="00670D28"/>
    <w:rsid w:val="00671122"/>
    <w:rsid w:val="0067257F"/>
    <w:rsid w:val="006725E5"/>
    <w:rsid w:val="0067347A"/>
    <w:rsid w:val="00673818"/>
    <w:rsid w:val="0067392F"/>
    <w:rsid w:val="00675E78"/>
    <w:rsid w:val="00676BF8"/>
    <w:rsid w:val="00676FFA"/>
    <w:rsid w:val="00677110"/>
    <w:rsid w:val="006771F4"/>
    <w:rsid w:val="00677F78"/>
    <w:rsid w:val="00680B37"/>
    <w:rsid w:val="00681EDF"/>
    <w:rsid w:val="006838E4"/>
    <w:rsid w:val="006848ED"/>
    <w:rsid w:val="00685DB1"/>
    <w:rsid w:val="00686116"/>
    <w:rsid w:val="006863C7"/>
    <w:rsid w:val="006869E5"/>
    <w:rsid w:val="00687093"/>
    <w:rsid w:val="006873B8"/>
    <w:rsid w:val="00687FFE"/>
    <w:rsid w:val="00690298"/>
    <w:rsid w:val="006920B5"/>
    <w:rsid w:val="0069219B"/>
    <w:rsid w:val="00692202"/>
    <w:rsid w:val="00692E52"/>
    <w:rsid w:val="00694C86"/>
    <w:rsid w:val="006972D4"/>
    <w:rsid w:val="006A1339"/>
    <w:rsid w:val="006A141B"/>
    <w:rsid w:val="006A1B08"/>
    <w:rsid w:val="006A1EF1"/>
    <w:rsid w:val="006A261F"/>
    <w:rsid w:val="006A27D3"/>
    <w:rsid w:val="006A2B69"/>
    <w:rsid w:val="006A329D"/>
    <w:rsid w:val="006A343E"/>
    <w:rsid w:val="006A6A40"/>
    <w:rsid w:val="006A725B"/>
    <w:rsid w:val="006A7E89"/>
    <w:rsid w:val="006B0882"/>
    <w:rsid w:val="006B1009"/>
    <w:rsid w:val="006B2035"/>
    <w:rsid w:val="006B3D81"/>
    <w:rsid w:val="006B4779"/>
    <w:rsid w:val="006B4A6C"/>
    <w:rsid w:val="006B5547"/>
    <w:rsid w:val="006B55B2"/>
    <w:rsid w:val="006B60F8"/>
    <w:rsid w:val="006B7B87"/>
    <w:rsid w:val="006C0455"/>
    <w:rsid w:val="006C378B"/>
    <w:rsid w:val="006C74AE"/>
    <w:rsid w:val="006C758E"/>
    <w:rsid w:val="006D18B5"/>
    <w:rsid w:val="006D2186"/>
    <w:rsid w:val="006D3A70"/>
    <w:rsid w:val="006D3D4B"/>
    <w:rsid w:val="006D4845"/>
    <w:rsid w:val="006D63FA"/>
    <w:rsid w:val="006D6518"/>
    <w:rsid w:val="006D6AE2"/>
    <w:rsid w:val="006D77B4"/>
    <w:rsid w:val="006D7923"/>
    <w:rsid w:val="006E07F5"/>
    <w:rsid w:val="006E292F"/>
    <w:rsid w:val="006E2E8F"/>
    <w:rsid w:val="006E3890"/>
    <w:rsid w:val="006E56B5"/>
    <w:rsid w:val="006E5787"/>
    <w:rsid w:val="006E6F4C"/>
    <w:rsid w:val="006E7B8E"/>
    <w:rsid w:val="006F02DA"/>
    <w:rsid w:val="006F0449"/>
    <w:rsid w:val="006F450B"/>
    <w:rsid w:val="006F48EB"/>
    <w:rsid w:val="006F779D"/>
    <w:rsid w:val="006F794C"/>
    <w:rsid w:val="007000D7"/>
    <w:rsid w:val="0070011F"/>
    <w:rsid w:val="0070093C"/>
    <w:rsid w:val="007009F0"/>
    <w:rsid w:val="007014A9"/>
    <w:rsid w:val="00701984"/>
    <w:rsid w:val="00702088"/>
    <w:rsid w:val="00702A86"/>
    <w:rsid w:val="00702CB2"/>
    <w:rsid w:val="00703653"/>
    <w:rsid w:val="00703DC8"/>
    <w:rsid w:val="007042DF"/>
    <w:rsid w:val="007049CA"/>
    <w:rsid w:val="00704A0B"/>
    <w:rsid w:val="007064C8"/>
    <w:rsid w:val="00707681"/>
    <w:rsid w:val="007115B3"/>
    <w:rsid w:val="00713005"/>
    <w:rsid w:val="0071324D"/>
    <w:rsid w:val="00714086"/>
    <w:rsid w:val="007146B7"/>
    <w:rsid w:val="00716CF6"/>
    <w:rsid w:val="00717254"/>
    <w:rsid w:val="007211EE"/>
    <w:rsid w:val="00721602"/>
    <w:rsid w:val="00722916"/>
    <w:rsid w:val="007229C8"/>
    <w:rsid w:val="00723183"/>
    <w:rsid w:val="007233E2"/>
    <w:rsid w:val="00723407"/>
    <w:rsid w:val="00723719"/>
    <w:rsid w:val="00725930"/>
    <w:rsid w:val="00725C3E"/>
    <w:rsid w:val="0072632D"/>
    <w:rsid w:val="00727390"/>
    <w:rsid w:val="0073098E"/>
    <w:rsid w:val="00730DF3"/>
    <w:rsid w:val="00730E0B"/>
    <w:rsid w:val="007319ED"/>
    <w:rsid w:val="00731DDF"/>
    <w:rsid w:val="00733409"/>
    <w:rsid w:val="00734464"/>
    <w:rsid w:val="00735096"/>
    <w:rsid w:val="00735EB0"/>
    <w:rsid w:val="007415ED"/>
    <w:rsid w:val="00741712"/>
    <w:rsid w:val="00741DEC"/>
    <w:rsid w:val="00743687"/>
    <w:rsid w:val="00743842"/>
    <w:rsid w:val="00743B12"/>
    <w:rsid w:val="007459BB"/>
    <w:rsid w:val="0075041C"/>
    <w:rsid w:val="00751797"/>
    <w:rsid w:val="007520C0"/>
    <w:rsid w:val="007526BD"/>
    <w:rsid w:val="00754586"/>
    <w:rsid w:val="00754DB7"/>
    <w:rsid w:val="00756D98"/>
    <w:rsid w:val="00756F75"/>
    <w:rsid w:val="007578B3"/>
    <w:rsid w:val="00760F26"/>
    <w:rsid w:val="00761E52"/>
    <w:rsid w:val="0076253A"/>
    <w:rsid w:val="00762D45"/>
    <w:rsid w:val="00763A5C"/>
    <w:rsid w:val="00763CCE"/>
    <w:rsid w:val="00763E2A"/>
    <w:rsid w:val="007652DB"/>
    <w:rsid w:val="00766597"/>
    <w:rsid w:val="0077017A"/>
    <w:rsid w:val="00770476"/>
    <w:rsid w:val="007705B9"/>
    <w:rsid w:val="00770A14"/>
    <w:rsid w:val="00770A74"/>
    <w:rsid w:val="007715F2"/>
    <w:rsid w:val="00773966"/>
    <w:rsid w:val="00773D85"/>
    <w:rsid w:val="00774556"/>
    <w:rsid w:val="00775F5D"/>
    <w:rsid w:val="00776298"/>
    <w:rsid w:val="007765B0"/>
    <w:rsid w:val="007775E3"/>
    <w:rsid w:val="00780DC8"/>
    <w:rsid w:val="0078106A"/>
    <w:rsid w:val="00781F84"/>
    <w:rsid w:val="00783E5F"/>
    <w:rsid w:val="0078443B"/>
    <w:rsid w:val="00786642"/>
    <w:rsid w:val="007878A2"/>
    <w:rsid w:val="00790C48"/>
    <w:rsid w:val="0079161F"/>
    <w:rsid w:val="00791843"/>
    <w:rsid w:val="007924D9"/>
    <w:rsid w:val="00792BB9"/>
    <w:rsid w:val="00795B50"/>
    <w:rsid w:val="0079602F"/>
    <w:rsid w:val="0079681D"/>
    <w:rsid w:val="007969D2"/>
    <w:rsid w:val="007975B4"/>
    <w:rsid w:val="007976F1"/>
    <w:rsid w:val="007A090B"/>
    <w:rsid w:val="007A23EE"/>
    <w:rsid w:val="007A3EFC"/>
    <w:rsid w:val="007A50B9"/>
    <w:rsid w:val="007A52FA"/>
    <w:rsid w:val="007A5495"/>
    <w:rsid w:val="007A551B"/>
    <w:rsid w:val="007A57D3"/>
    <w:rsid w:val="007A5C18"/>
    <w:rsid w:val="007A5CE9"/>
    <w:rsid w:val="007A6387"/>
    <w:rsid w:val="007A648B"/>
    <w:rsid w:val="007B013E"/>
    <w:rsid w:val="007B0200"/>
    <w:rsid w:val="007B0B08"/>
    <w:rsid w:val="007B0C84"/>
    <w:rsid w:val="007B1E62"/>
    <w:rsid w:val="007B277F"/>
    <w:rsid w:val="007B2C15"/>
    <w:rsid w:val="007B38C3"/>
    <w:rsid w:val="007B3F9E"/>
    <w:rsid w:val="007B470D"/>
    <w:rsid w:val="007B563C"/>
    <w:rsid w:val="007B62E6"/>
    <w:rsid w:val="007B6EE9"/>
    <w:rsid w:val="007B76EC"/>
    <w:rsid w:val="007B7773"/>
    <w:rsid w:val="007C0350"/>
    <w:rsid w:val="007C0785"/>
    <w:rsid w:val="007C0993"/>
    <w:rsid w:val="007C2578"/>
    <w:rsid w:val="007C26EE"/>
    <w:rsid w:val="007C2FF1"/>
    <w:rsid w:val="007C41A0"/>
    <w:rsid w:val="007C4CCA"/>
    <w:rsid w:val="007C4E1B"/>
    <w:rsid w:val="007C4FFB"/>
    <w:rsid w:val="007C501A"/>
    <w:rsid w:val="007C5155"/>
    <w:rsid w:val="007C56E3"/>
    <w:rsid w:val="007C5B56"/>
    <w:rsid w:val="007C5CBF"/>
    <w:rsid w:val="007C734F"/>
    <w:rsid w:val="007C7CB9"/>
    <w:rsid w:val="007D0CA5"/>
    <w:rsid w:val="007D12EE"/>
    <w:rsid w:val="007D16ED"/>
    <w:rsid w:val="007D22C2"/>
    <w:rsid w:val="007D24CB"/>
    <w:rsid w:val="007D3F75"/>
    <w:rsid w:val="007D42DB"/>
    <w:rsid w:val="007D46B3"/>
    <w:rsid w:val="007D46C8"/>
    <w:rsid w:val="007D52CD"/>
    <w:rsid w:val="007D58FE"/>
    <w:rsid w:val="007D59D2"/>
    <w:rsid w:val="007D5C44"/>
    <w:rsid w:val="007D6688"/>
    <w:rsid w:val="007D7636"/>
    <w:rsid w:val="007D7967"/>
    <w:rsid w:val="007E0184"/>
    <w:rsid w:val="007E04C5"/>
    <w:rsid w:val="007E130D"/>
    <w:rsid w:val="007E1593"/>
    <w:rsid w:val="007E1F7E"/>
    <w:rsid w:val="007E2AB9"/>
    <w:rsid w:val="007E66F6"/>
    <w:rsid w:val="007E677F"/>
    <w:rsid w:val="007E7A5D"/>
    <w:rsid w:val="007E7F91"/>
    <w:rsid w:val="007F0BB2"/>
    <w:rsid w:val="007F1EFA"/>
    <w:rsid w:val="007F3A95"/>
    <w:rsid w:val="007F4600"/>
    <w:rsid w:val="007F4DB0"/>
    <w:rsid w:val="007F5C23"/>
    <w:rsid w:val="007F6A83"/>
    <w:rsid w:val="00801415"/>
    <w:rsid w:val="0080179D"/>
    <w:rsid w:val="00801AF8"/>
    <w:rsid w:val="008029EF"/>
    <w:rsid w:val="00802FD6"/>
    <w:rsid w:val="00804661"/>
    <w:rsid w:val="00804FCC"/>
    <w:rsid w:val="008062D0"/>
    <w:rsid w:val="00806470"/>
    <w:rsid w:val="00807B6B"/>
    <w:rsid w:val="00807FFD"/>
    <w:rsid w:val="0081094A"/>
    <w:rsid w:val="0081098A"/>
    <w:rsid w:val="00811FA9"/>
    <w:rsid w:val="00812373"/>
    <w:rsid w:val="00812F8F"/>
    <w:rsid w:val="008131FC"/>
    <w:rsid w:val="0081377C"/>
    <w:rsid w:val="0081389B"/>
    <w:rsid w:val="00813B64"/>
    <w:rsid w:val="00814F8F"/>
    <w:rsid w:val="0081534B"/>
    <w:rsid w:val="008162A0"/>
    <w:rsid w:val="00816D63"/>
    <w:rsid w:val="0082080E"/>
    <w:rsid w:val="00820864"/>
    <w:rsid w:val="00820AE9"/>
    <w:rsid w:val="00821406"/>
    <w:rsid w:val="008214D4"/>
    <w:rsid w:val="008219FE"/>
    <w:rsid w:val="00824BCC"/>
    <w:rsid w:val="00824C34"/>
    <w:rsid w:val="00824CB1"/>
    <w:rsid w:val="00824D77"/>
    <w:rsid w:val="00824EB1"/>
    <w:rsid w:val="00826A4A"/>
    <w:rsid w:val="008277F3"/>
    <w:rsid w:val="0083163C"/>
    <w:rsid w:val="00831944"/>
    <w:rsid w:val="00831D9A"/>
    <w:rsid w:val="00832E2C"/>
    <w:rsid w:val="00833D91"/>
    <w:rsid w:val="0083465B"/>
    <w:rsid w:val="00835747"/>
    <w:rsid w:val="00836452"/>
    <w:rsid w:val="008373F0"/>
    <w:rsid w:val="00843830"/>
    <w:rsid w:val="008440DF"/>
    <w:rsid w:val="00844607"/>
    <w:rsid w:val="00844A50"/>
    <w:rsid w:val="00847298"/>
    <w:rsid w:val="008473A1"/>
    <w:rsid w:val="0084773E"/>
    <w:rsid w:val="00847797"/>
    <w:rsid w:val="00850902"/>
    <w:rsid w:val="00851653"/>
    <w:rsid w:val="0085240E"/>
    <w:rsid w:val="00852BA0"/>
    <w:rsid w:val="00852BA3"/>
    <w:rsid w:val="00853676"/>
    <w:rsid w:val="00854D36"/>
    <w:rsid w:val="008559C2"/>
    <w:rsid w:val="008569C0"/>
    <w:rsid w:val="008578E1"/>
    <w:rsid w:val="008602D6"/>
    <w:rsid w:val="00861BAB"/>
    <w:rsid w:val="00861D7C"/>
    <w:rsid w:val="008629E4"/>
    <w:rsid w:val="00863817"/>
    <w:rsid w:val="00863E7F"/>
    <w:rsid w:val="00864087"/>
    <w:rsid w:val="00864C28"/>
    <w:rsid w:val="00864D2D"/>
    <w:rsid w:val="00866140"/>
    <w:rsid w:val="00866767"/>
    <w:rsid w:val="0086720F"/>
    <w:rsid w:val="0086742B"/>
    <w:rsid w:val="0086745E"/>
    <w:rsid w:val="00871C84"/>
    <w:rsid w:val="0087281B"/>
    <w:rsid w:val="00872D85"/>
    <w:rsid w:val="00873340"/>
    <w:rsid w:val="0087383B"/>
    <w:rsid w:val="00873858"/>
    <w:rsid w:val="00873D7B"/>
    <w:rsid w:val="00873EE7"/>
    <w:rsid w:val="00874175"/>
    <w:rsid w:val="008765AE"/>
    <w:rsid w:val="00877047"/>
    <w:rsid w:val="00877112"/>
    <w:rsid w:val="00877C00"/>
    <w:rsid w:val="00880ECF"/>
    <w:rsid w:val="00881C27"/>
    <w:rsid w:val="00882966"/>
    <w:rsid w:val="008841AF"/>
    <w:rsid w:val="00885BB8"/>
    <w:rsid w:val="00887C4F"/>
    <w:rsid w:val="00891376"/>
    <w:rsid w:val="00891E57"/>
    <w:rsid w:val="008920B4"/>
    <w:rsid w:val="00893E08"/>
    <w:rsid w:val="0089426B"/>
    <w:rsid w:val="008953BD"/>
    <w:rsid w:val="00895D95"/>
    <w:rsid w:val="008A0FB4"/>
    <w:rsid w:val="008A1AEA"/>
    <w:rsid w:val="008A43B3"/>
    <w:rsid w:val="008A4822"/>
    <w:rsid w:val="008A4DA0"/>
    <w:rsid w:val="008A4E8E"/>
    <w:rsid w:val="008A56AF"/>
    <w:rsid w:val="008A5F12"/>
    <w:rsid w:val="008A5F5A"/>
    <w:rsid w:val="008A663D"/>
    <w:rsid w:val="008A703C"/>
    <w:rsid w:val="008A7047"/>
    <w:rsid w:val="008A74FD"/>
    <w:rsid w:val="008A76E6"/>
    <w:rsid w:val="008B2029"/>
    <w:rsid w:val="008B4EBE"/>
    <w:rsid w:val="008C0CAD"/>
    <w:rsid w:val="008C15FE"/>
    <w:rsid w:val="008C2026"/>
    <w:rsid w:val="008C2580"/>
    <w:rsid w:val="008C2B73"/>
    <w:rsid w:val="008C2ECB"/>
    <w:rsid w:val="008C34E9"/>
    <w:rsid w:val="008C491D"/>
    <w:rsid w:val="008C4F26"/>
    <w:rsid w:val="008C5488"/>
    <w:rsid w:val="008C5C0A"/>
    <w:rsid w:val="008C6024"/>
    <w:rsid w:val="008C7544"/>
    <w:rsid w:val="008C7E1E"/>
    <w:rsid w:val="008D0E4E"/>
    <w:rsid w:val="008D160F"/>
    <w:rsid w:val="008D18AB"/>
    <w:rsid w:val="008D1CA5"/>
    <w:rsid w:val="008D22F2"/>
    <w:rsid w:val="008D384E"/>
    <w:rsid w:val="008D3A1F"/>
    <w:rsid w:val="008D5498"/>
    <w:rsid w:val="008D5507"/>
    <w:rsid w:val="008D5858"/>
    <w:rsid w:val="008D6319"/>
    <w:rsid w:val="008D7502"/>
    <w:rsid w:val="008E05C3"/>
    <w:rsid w:val="008E0CBD"/>
    <w:rsid w:val="008E1117"/>
    <w:rsid w:val="008E3A17"/>
    <w:rsid w:val="008E48A0"/>
    <w:rsid w:val="008E4FA5"/>
    <w:rsid w:val="008E6458"/>
    <w:rsid w:val="008E64B3"/>
    <w:rsid w:val="008E736E"/>
    <w:rsid w:val="008F2F48"/>
    <w:rsid w:val="008F2FD3"/>
    <w:rsid w:val="008F33A3"/>
    <w:rsid w:val="008F49AB"/>
    <w:rsid w:val="008F4AEA"/>
    <w:rsid w:val="008F608F"/>
    <w:rsid w:val="008F652D"/>
    <w:rsid w:val="008F66A3"/>
    <w:rsid w:val="008F6AC7"/>
    <w:rsid w:val="00900A00"/>
    <w:rsid w:val="0090141F"/>
    <w:rsid w:val="00901E94"/>
    <w:rsid w:val="009056BF"/>
    <w:rsid w:val="00905B6E"/>
    <w:rsid w:val="00905E86"/>
    <w:rsid w:val="00905F60"/>
    <w:rsid w:val="00906307"/>
    <w:rsid w:val="009065DE"/>
    <w:rsid w:val="00910DC2"/>
    <w:rsid w:val="00911E3A"/>
    <w:rsid w:val="00912761"/>
    <w:rsid w:val="00912964"/>
    <w:rsid w:val="00914DE4"/>
    <w:rsid w:val="0091652D"/>
    <w:rsid w:val="00916D1E"/>
    <w:rsid w:val="00917116"/>
    <w:rsid w:val="0092182E"/>
    <w:rsid w:val="009222C8"/>
    <w:rsid w:val="009225EC"/>
    <w:rsid w:val="0092270B"/>
    <w:rsid w:val="009228A4"/>
    <w:rsid w:val="0092451A"/>
    <w:rsid w:val="00924FE8"/>
    <w:rsid w:val="00925FE8"/>
    <w:rsid w:val="00926514"/>
    <w:rsid w:val="00927725"/>
    <w:rsid w:val="00927CB6"/>
    <w:rsid w:val="00930A69"/>
    <w:rsid w:val="00930BAF"/>
    <w:rsid w:val="0093311C"/>
    <w:rsid w:val="00933467"/>
    <w:rsid w:val="00935D06"/>
    <w:rsid w:val="00936232"/>
    <w:rsid w:val="00936AEA"/>
    <w:rsid w:val="00937489"/>
    <w:rsid w:val="00937F61"/>
    <w:rsid w:val="0094089F"/>
    <w:rsid w:val="00940AC5"/>
    <w:rsid w:val="009410F3"/>
    <w:rsid w:val="00942F68"/>
    <w:rsid w:val="0094334F"/>
    <w:rsid w:val="00943B3D"/>
    <w:rsid w:val="00944271"/>
    <w:rsid w:val="0094470A"/>
    <w:rsid w:val="00944A8C"/>
    <w:rsid w:val="00945186"/>
    <w:rsid w:val="00945269"/>
    <w:rsid w:val="00945548"/>
    <w:rsid w:val="009458F7"/>
    <w:rsid w:val="0094670B"/>
    <w:rsid w:val="0095083D"/>
    <w:rsid w:val="009514FA"/>
    <w:rsid w:val="00952CBE"/>
    <w:rsid w:val="00954366"/>
    <w:rsid w:val="009552B9"/>
    <w:rsid w:val="00956199"/>
    <w:rsid w:val="009577B6"/>
    <w:rsid w:val="0095781B"/>
    <w:rsid w:val="00957976"/>
    <w:rsid w:val="00957CEC"/>
    <w:rsid w:val="0096012A"/>
    <w:rsid w:val="0096048E"/>
    <w:rsid w:val="00961A0D"/>
    <w:rsid w:val="009626EB"/>
    <w:rsid w:val="00963DFA"/>
    <w:rsid w:val="0096472B"/>
    <w:rsid w:val="00964EE8"/>
    <w:rsid w:val="00965D80"/>
    <w:rsid w:val="00967661"/>
    <w:rsid w:val="00967ABD"/>
    <w:rsid w:val="009717A5"/>
    <w:rsid w:val="00971F57"/>
    <w:rsid w:val="00972163"/>
    <w:rsid w:val="00973971"/>
    <w:rsid w:val="00975C01"/>
    <w:rsid w:val="00977C06"/>
    <w:rsid w:val="00977DC6"/>
    <w:rsid w:val="0098029A"/>
    <w:rsid w:val="009823F0"/>
    <w:rsid w:val="0098388F"/>
    <w:rsid w:val="00985022"/>
    <w:rsid w:val="0098552B"/>
    <w:rsid w:val="009861B0"/>
    <w:rsid w:val="00986AF0"/>
    <w:rsid w:val="00986C36"/>
    <w:rsid w:val="0098776D"/>
    <w:rsid w:val="00990899"/>
    <w:rsid w:val="00990F11"/>
    <w:rsid w:val="00992648"/>
    <w:rsid w:val="009927ED"/>
    <w:rsid w:val="00993BA9"/>
    <w:rsid w:val="0099440A"/>
    <w:rsid w:val="009956CA"/>
    <w:rsid w:val="00996562"/>
    <w:rsid w:val="009A0934"/>
    <w:rsid w:val="009A0F69"/>
    <w:rsid w:val="009A1E3B"/>
    <w:rsid w:val="009A1EE2"/>
    <w:rsid w:val="009A2A6B"/>
    <w:rsid w:val="009A2AD6"/>
    <w:rsid w:val="009A30B6"/>
    <w:rsid w:val="009A36F6"/>
    <w:rsid w:val="009A4A23"/>
    <w:rsid w:val="009A4A27"/>
    <w:rsid w:val="009A6925"/>
    <w:rsid w:val="009A6E2B"/>
    <w:rsid w:val="009A771A"/>
    <w:rsid w:val="009B0040"/>
    <w:rsid w:val="009B0269"/>
    <w:rsid w:val="009B0946"/>
    <w:rsid w:val="009B0E2A"/>
    <w:rsid w:val="009B1328"/>
    <w:rsid w:val="009B1ED4"/>
    <w:rsid w:val="009B268F"/>
    <w:rsid w:val="009B5594"/>
    <w:rsid w:val="009C02EE"/>
    <w:rsid w:val="009C2279"/>
    <w:rsid w:val="009C3AC1"/>
    <w:rsid w:val="009C4D21"/>
    <w:rsid w:val="009C5165"/>
    <w:rsid w:val="009C551F"/>
    <w:rsid w:val="009C599A"/>
    <w:rsid w:val="009C64DC"/>
    <w:rsid w:val="009C74D6"/>
    <w:rsid w:val="009C7D64"/>
    <w:rsid w:val="009D0557"/>
    <w:rsid w:val="009D0EE8"/>
    <w:rsid w:val="009D2D86"/>
    <w:rsid w:val="009D3C8C"/>
    <w:rsid w:val="009D49E3"/>
    <w:rsid w:val="009D5650"/>
    <w:rsid w:val="009E206A"/>
    <w:rsid w:val="009E2D9E"/>
    <w:rsid w:val="009E3164"/>
    <w:rsid w:val="009E36A9"/>
    <w:rsid w:val="009E4EED"/>
    <w:rsid w:val="009E5920"/>
    <w:rsid w:val="009E63A0"/>
    <w:rsid w:val="009E7123"/>
    <w:rsid w:val="009E729F"/>
    <w:rsid w:val="009E78ED"/>
    <w:rsid w:val="009F0CED"/>
    <w:rsid w:val="009F0E00"/>
    <w:rsid w:val="009F11D3"/>
    <w:rsid w:val="009F3D8B"/>
    <w:rsid w:val="009F5045"/>
    <w:rsid w:val="009F51FD"/>
    <w:rsid w:val="009F53B3"/>
    <w:rsid w:val="009F74F5"/>
    <w:rsid w:val="009F7572"/>
    <w:rsid w:val="009F7921"/>
    <w:rsid w:val="009F7993"/>
    <w:rsid w:val="00A0288A"/>
    <w:rsid w:val="00A02963"/>
    <w:rsid w:val="00A151C2"/>
    <w:rsid w:val="00A15E50"/>
    <w:rsid w:val="00A16268"/>
    <w:rsid w:val="00A173DF"/>
    <w:rsid w:val="00A17F7B"/>
    <w:rsid w:val="00A20B5E"/>
    <w:rsid w:val="00A214F4"/>
    <w:rsid w:val="00A22660"/>
    <w:rsid w:val="00A22C40"/>
    <w:rsid w:val="00A231AD"/>
    <w:rsid w:val="00A23337"/>
    <w:rsid w:val="00A236BC"/>
    <w:rsid w:val="00A25725"/>
    <w:rsid w:val="00A26354"/>
    <w:rsid w:val="00A26F71"/>
    <w:rsid w:val="00A30ECD"/>
    <w:rsid w:val="00A30F7F"/>
    <w:rsid w:val="00A315BA"/>
    <w:rsid w:val="00A32BAE"/>
    <w:rsid w:val="00A34E23"/>
    <w:rsid w:val="00A359F9"/>
    <w:rsid w:val="00A36990"/>
    <w:rsid w:val="00A40873"/>
    <w:rsid w:val="00A40E88"/>
    <w:rsid w:val="00A43CED"/>
    <w:rsid w:val="00A44540"/>
    <w:rsid w:val="00A45DFB"/>
    <w:rsid w:val="00A46E66"/>
    <w:rsid w:val="00A51D1F"/>
    <w:rsid w:val="00A5376B"/>
    <w:rsid w:val="00A552B6"/>
    <w:rsid w:val="00A56176"/>
    <w:rsid w:val="00A56EA3"/>
    <w:rsid w:val="00A572AD"/>
    <w:rsid w:val="00A60A40"/>
    <w:rsid w:val="00A62100"/>
    <w:rsid w:val="00A628AF"/>
    <w:rsid w:val="00A63E94"/>
    <w:rsid w:val="00A6598A"/>
    <w:rsid w:val="00A668A3"/>
    <w:rsid w:val="00A66B26"/>
    <w:rsid w:val="00A66D38"/>
    <w:rsid w:val="00A67B6A"/>
    <w:rsid w:val="00A67F8A"/>
    <w:rsid w:val="00A70A2F"/>
    <w:rsid w:val="00A71752"/>
    <w:rsid w:val="00A71E3B"/>
    <w:rsid w:val="00A734FC"/>
    <w:rsid w:val="00A73863"/>
    <w:rsid w:val="00A7389A"/>
    <w:rsid w:val="00A74C99"/>
    <w:rsid w:val="00A74E16"/>
    <w:rsid w:val="00A75F0D"/>
    <w:rsid w:val="00A76105"/>
    <w:rsid w:val="00A77F80"/>
    <w:rsid w:val="00A80AC0"/>
    <w:rsid w:val="00A81192"/>
    <w:rsid w:val="00A8287D"/>
    <w:rsid w:val="00A82C87"/>
    <w:rsid w:val="00A82F9C"/>
    <w:rsid w:val="00A8328E"/>
    <w:rsid w:val="00A8385E"/>
    <w:rsid w:val="00A83B22"/>
    <w:rsid w:val="00A84619"/>
    <w:rsid w:val="00A847CA"/>
    <w:rsid w:val="00A85F2B"/>
    <w:rsid w:val="00A86164"/>
    <w:rsid w:val="00A866DD"/>
    <w:rsid w:val="00A86E11"/>
    <w:rsid w:val="00A87ADE"/>
    <w:rsid w:val="00A87BCB"/>
    <w:rsid w:val="00A90621"/>
    <w:rsid w:val="00A92C6A"/>
    <w:rsid w:val="00A93418"/>
    <w:rsid w:val="00A94B43"/>
    <w:rsid w:val="00A9724B"/>
    <w:rsid w:val="00A97B1F"/>
    <w:rsid w:val="00AA0689"/>
    <w:rsid w:val="00AA094F"/>
    <w:rsid w:val="00AA1E65"/>
    <w:rsid w:val="00AA1FDD"/>
    <w:rsid w:val="00AA2622"/>
    <w:rsid w:val="00AA2658"/>
    <w:rsid w:val="00AA484B"/>
    <w:rsid w:val="00AA50C7"/>
    <w:rsid w:val="00AA5F89"/>
    <w:rsid w:val="00AA695C"/>
    <w:rsid w:val="00AB24C3"/>
    <w:rsid w:val="00AB2A83"/>
    <w:rsid w:val="00AB2C01"/>
    <w:rsid w:val="00AB36A4"/>
    <w:rsid w:val="00AB36D0"/>
    <w:rsid w:val="00AB557A"/>
    <w:rsid w:val="00AB5A5C"/>
    <w:rsid w:val="00AB6E45"/>
    <w:rsid w:val="00AB7AED"/>
    <w:rsid w:val="00AB7DEB"/>
    <w:rsid w:val="00AC1778"/>
    <w:rsid w:val="00AC1BEA"/>
    <w:rsid w:val="00AC2128"/>
    <w:rsid w:val="00AC2E4E"/>
    <w:rsid w:val="00AC3110"/>
    <w:rsid w:val="00AC39F6"/>
    <w:rsid w:val="00AC3DA4"/>
    <w:rsid w:val="00AC485C"/>
    <w:rsid w:val="00AC4AE4"/>
    <w:rsid w:val="00AC4D2F"/>
    <w:rsid w:val="00AC5379"/>
    <w:rsid w:val="00AC5870"/>
    <w:rsid w:val="00AC5A0E"/>
    <w:rsid w:val="00AC7AD4"/>
    <w:rsid w:val="00AD07C4"/>
    <w:rsid w:val="00AD2202"/>
    <w:rsid w:val="00AD3331"/>
    <w:rsid w:val="00AD3B40"/>
    <w:rsid w:val="00AE0DB9"/>
    <w:rsid w:val="00AE0F87"/>
    <w:rsid w:val="00AE16F3"/>
    <w:rsid w:val="00AE1FDC"/>
    <w:rsid w:val="00AE3374"/>
    <w:rsid w:val="00AE3473"/>
    <w:rsid w:val="00AE3EED"/>
    <w:rsid w:val="00AE518D"/>
    <w:rsid w:val="00AE52D8"/>
    <w:rsid w:val="00AE5429"/>
    <w:rsid w:val="00AE5B31"/>
    <w:rsid w:val="00AE6E40"/>
    <w:rsid w:val="00AF015C"/>
    <w:rsid w:val="00AF1EEB"/>
    <w:rsid w:val="00AF22E5"/>
    <w:rsid w:val="00AF25DC"/>
    <w:rsid w:val="00AF2641"/>
    <w:rsid w:val="00AF2839"/>
    <w:rsid w:val="00AF2C6E"/>
    <w:rsid w:val="00AF2DCE"/>
    <w:rsid w:val="00AF309E"/>
    <w:rsid w:val="00AF3CC6"/>
    <w:rsid w:val="00AF49BE"/>
    <w:rsid w:val="00AF5D40"/>
    <w:rsid w:val="00AF609D"/>
    <w:rsid w:val="00AF6BE7"/>
    <w:rsid w:val="00AF729A"/>
    <w:rsid w:val="00AF77A0"/>
    <w:rsid w:val="00B01230"/>
    <w:rsid w:val="00B02CB8"/>
    <w:rsid w:val="00B03B42"/>
    <w:rsid w:val="00B03E5D"/>
    <w:rsid w:val="00B058F0"/>
    <w:rsid w:val="00B062FA"/>
    <w:rsid w:val="00B07CFE"/>
    <w:rsid w:val="00B1001A"/>
    <w:rsid w:val="00B110CF"/>
    <w:rsid w:val="00B11819"/>
    <w:rsid w:val="00B123A2"/>
    <w:rsid w:val="00B1325E"/>
    <w:rsid w:val="00B1378D"/>
    <w:rsid w:val="00B14072"/>
    <w:rsid w:val="00B20B20"/>
    <w:rsid w:val="00B20E6F"/>
    <w:rsid w:val="00B218DA"/>
    <w:rsid w:val="00B21A3F"/>
    <w:rsid w:val="00B21DED"/>
    <w:rsid w:val="00B22099"/>
    <w:rsid w:val="00B225D5"/>
    <w:rsid w:val="00B22696"/>
    <w:rsid w:val="00B235D7"/>
    <w:rsid w:val="00B24077"/>
    <w:rsid w:val="00B27028"/>
    <w:rsid w:val="00B276F0"/>
    <w:rsid w:val="00B30936"/>
    <w:rsid w:val="00B30CCA"/>
    <w:rsid w:val="00B326EA"/>
    <w:rsid w:val="00B334B8"/>
    <w:rsid w:val="00B33B2F"/>
    <w:rsid w:val="00B33F18"/>
    <w:rsid w:val="00B36CE9"/>
    <w:rsid w:val="00B3712C"/>
    <w:rsid w:val="00B37B07"/>
    <w:rsid w:val="00B41C5A"/>
    <w:rsid w:val="00B41E82"/>
    <w:rsid w:val="00B42533"/>
    <w:rsid w:val="00B468BC"/>
    <w:rsid w:val="00B46EBB"/>
    <w:rsid w:val="00B46F9E"/>
    <w:rsid w:val="00B47656"/>
    <w:rsid w:val="00B50719"/>
    <w:rsid w:val="00B507C8"/>
    <w:rsid w:val="00B51F3B"/>
    <w:rsid w:val="00B5265A"/>
    <w:rsid w:val="00B53BFD"/>
    <w:rsid w:val="00B5455B"/>
    <w:rsid w:val="00B54F25"/>
    <w:rsid w:val="00B5543C"/>
    <w:rsid w:val="00B556B5"/>
    <w:rsid w:val="00B557A6"/>
    <w:rsid w:val="00B5797D"/>
    <w:rsid w:val="00B60AB8"/>
    <w:rsid w:val="00B623A7"/>
    <w:rsid w:val="00B6299F"/>
    <w:rsid w:val="00B6310A"/>
    <w:rsid w:val="00B634FC"/>
    <w:rsid w:val="00B644C6"/>
    <w:rsid w:val="00B67710"/>
    <w:rsid w:val="00B67B30"/>
    <w:rsid w:val="00B67D59"/>
    <w:rsid w:val="00B71401"/>
    <w:rsid w:val="00B71895"/>
    <w:rsid w:val="00B71B2E"/>
    <w:rsid w:val="00B7434F"/>
    <w:rsid w:val="00B748FC"/>
    <w:rsid w:val="00B74A2B"/>
    <w:rsid w:val="00B7508D"/>
    <w:rsid w:val="00B75828"/>
    <w:rsid w:val="00B75CD3"/>
    <w:rsid w:val="00B764CB"/>
    <w:rsid w:val="00B76C67"/>
    <w:rsid w:val="00B77B65"/>
    <w:rsid w:val="00B77BC0"/>
    <w:rsid w:val="00B77CF6"/>
    <w:rsid w:val="00B81CE3"/>
    <w:rsid w:val="00B81D49"/>
    <w:rsid w:val="00B83767"/>
    <w:rsid w:val="00B8381F"/>
    <w:rsid w:val="00B855ED"/>
    <w:rsid w:val="00B85BCE"/>
    <w:rsid w:val="00B85C18"/>
    <w:rsid w:val="00B876F3"/>
    <w:rsid w:val="00B87B3B"/>
    <w:rsid w:val="00B94308"/>
    <w:rsid w:val="00B946B1"/>
    <w:rsid w:val="00B960D0"/>
    <w:rsid w:val="00B960F6"/>
    <w:rsid w:val="00B97822"/>
    <w:rsid w:val="00BA0101"/>
    <w:rsid w:val="00BA0139"/>
    <w:rsid w:val="00BA15B3"/>
    <w:rsid w:val="00BA4255"/>
    <w:rsid w:val="00BA471C"/>
    <w:rsid w:val="00BA54BD"/>
    <w:rsid w:val="00BA648A"/>
    <w:rsid w:val="00BA6538"/>
    <w:rsid w:val="00BA65FB"/>
    <w:rsid w:val="00BA7C66"/>
    <w:rsid w:val="00BB0473"/>
    <w:rsid w:val="00BB07FC"/>
    <w:rsid w:val="00BB0904"/>
    <w:rsid w:val="00BB0A53"/>
    <w:rsid w:val="00BB0C37"/>
    <w:rsid w:val="00BB0FDE"/>
    <w:rsid w:val="00BB1CA6"/>
    <w:rsid w:val="00BB1E2D"/>
    <w:rsid w:val="00BB3021"/>
    <w:rsid w:val="00BB349B"/>
    <w:rsid w:val="00BB3598"/>
    <w:rsid w:val="00BB3E63"/>
    <w:rsid w:val="00BB5964"/>
    <w:rsid w:val="00BB5C97"/>
    <w:rsid w:val="00BB5F52"/>
    <w:rsid w:val="00BB6177"/>
    <w:rsid w:val="00BB68D9"/>
    <w:rsid w:val="00BB6BB4"/>
    <w:rsid w:val="00BB7310"/>
    <w:rsid w:val="00BB7AA4"/>
    <w:rsid w:val="00BC1694"/>
    <w:rsid w:val="00BC1AFC"/>
    <w:rsid w:val="00BC337F"/>
    <w:rsid w:val="00BC3A81"/>
    <w:rsid w:val="00BC3E4B"/>
    <w:rsid w:val="00BC6CC6"/>
    <w:rsid w:val="00BC6E29"/>
    <w:rsid w:val="00BC771C"/>
    <w:rsid w:val="00BC7A58"/>
    <w:rsid w:val="00BC7A86"/>
    <w:rsid w:val="00BC7EF8"/>
    <w:rsid w:val="00BD0708"/>
    <w:rsid w:val="00BD0DF7"/>
    <w:rsid w:val="00BD1A1D"/>
    <w:rsid w:val="00BD3CBD"/>
    <w:rsid w:val="00BD3DFA"/>
    <w:rsid w:val="00BD4B75"/>
    <w:rsid w:val="00BD57CB"/>
    <w:rsid w:val="00BE17DB"/>
    <w:rsid w:val="00BE3021"/>
    <w:rsid w:val="00BE3330"/>
    <w:rsid w:val="00BE46E6"/>
    <w:rsid w:val="00BE68C6"/>
    <w:rsid w:val="00BF0654"/>
    <w:rsid w:val="00BF080D"/>
    <w:rsid w:val="00BF1470"/>
    <w:rsid w:val="00BF2375"/>
    <w:rsid w:val="00BF4178"/>
    <w:rsid w:val="00BF4717"/>
    <w:rsid w:val="00BF55FD"/>
    <w:rsid w:val="00BF5E2F"/>
    <w:rsid w:val="00BF7293"/>
    <w:rsid w:val="00BF7932"/>
    <w:rsid w:val="00C0188B"/>
    <w:rsid w:val="00C022E0"/>
    <w:rsid w:val="00C0285C"/>
    <w:rsid w:val="00C04331"/>
    <w:rsid w:val="00C07B27"/>
    <w:rsid w:val="00C10947"/>
    <w:rsid w:val="00C10BCA"/>
    <w:rsid w:val="00C11411"/>
    <w:rsid w:val="00C115EA"/>
    <w:rsid w:val="00C11F55"/>
    <w:rsid w:val="00C12588"/>
    <w:rsid w:val="00C1295E"/>
    <w:rsid w:val="00C140A5"/>
    <w:rsid w:val="00C14EBB"/>
    <w:rsid w:val="00C1679A"/>
    <w:rsid w:val="00C1786E"/>
    <w:rsid w:val="00C17F2A"/>
    <w:rsid w:val="00C21F6A"/>
    <w:rsid w:val="00C22144"/>
    <w:rsid w:val="00C2269E"/>
    <w:rsid w:val="00C231BD"/>
    <w:rsid w:val="00C23C0D"/>
    <w:rsid w:val="00C23D79"/>
    <w:rsid w:val="00C2462F"/>
    <w:rsid w:val="00C24CBB"/>
    <w:rsid w:val="00C25789"/>
    <w:rsid w:val="00C26157"/>
    <w:rsid w:val="00C27C69"/>
    <w:rsid w:val="00C300F1"/>
    <w:rsid w:val="00C3197F"/>
    <w:rsid w:val="00C34298"/>
    <w:rsid w:val="00C34610"/>
    <w:rsid w:val="00C350CC"/>
    <w:rsid w:val="00C35CEE"/>
    <w:rsid w:val="00C370F7"/>
    <w:rsid w:val="00C407B8"/>
    <w:rsid w:val="00C4103B"/>
    <w:rsid w:val="00C4111D"/>
    <w:rsid w:val="00C420B7"/>
    <w:rsid w:val="00C46D6B"/>
    <w:rsid w:val="00C473D6"/>
    <w:rsid w:val="00C5007F"/>
    <w:rsid w:val="00C5038A"/>
    <w:rsid w:val="00C51414"/>
    <w:rsid w:val="00C53520"/>
    <w:rsid w:val="00C54485"/>
    <w:rsid w:val="00C548D7"/>
    <w:rsid w:val="00C54DF6"/>
    <w:rsid w:val="00C55B72"/>
    <w:rsid w:val="00C57F03"/>
    <w:rsid w:val="00C60267"/>
    <w:rsid w:val="00C603BD"/>
    <w:rsid w:val="00C628FD"/>
    <w:rsid w:val="00C63CF2"/>
    <w:rsid w:val="00C64CEF"/>
    <w:rsid w:val="00C654D3"/>
    <w:rsid w:val="00C66FAE"/>
    <w:rsid w:val="00C72629"/>
    <w:rsid w:val="00C72DA6"/>
    <w:rsid w:val="00C73455"/>
    <w:rsid w:val="00C741EF"/>
    <w:rsid w:val="00C754AF"/>
    <w:rsid w:val="00C75EE5"/>
    <w:rsid w:val="00C76469"/>
    <w:rsid w:val="00C774AF"/>
    <w:rsid w:val="00C80B74"/>
    <w:rsid w:val="00C80BE0"/>
    <w:rsid w:val="00C81B81"/>
    <w:rsid w:val="00C82A9A"/>
    <w:rsid w:val="00C8304A"/>
    <w:rsid w:val="00C84E3F"/>
    <w:rsid w:val="00C84EEE"/>
    <w:rsid w:val="00C858D5"/>
    <w:rsid w:val="00C85F5B"/>
    <w:rsid w:val="00C865E3"/>
    <w:rsid w:val="00C87ED3"/>
    <w:rsid w:val="00C9179F"/>
    <w:rsid w:val="00C91DCD"/>
    <w:rsid w:val="00C91FC4"/>
    <w:rsid w:val="00C96533"/>
    <w:rsid w:val="00CA2FA9"/>
    <w:rsid w:val="00CA4DDD"/>
    <w:rsid w:val="00CA4E5F"/>
    <w:rsid w:val="00CA5C60"/>
    <w:rsid w:val="00CA5E42"/>
    <w:rsid w:val="00CA62F3"/>
    <w:rsid w:val="00CA6F51"/>
    <w:rsid w:val="00CB0889"/>
    <w:rsid w:val="00CB08D1"/>
    <w:rsid w:val="00CB100A"/>
    <w:rsid w:val="00CB1D02"/>
    <w:rsid w:val="00CB21AD"/>
    <w:rsid w:val="00CB292A"/>
    <w:rsid w:val="00CB3367"/>
    <w:rsid w:val="00CB390E"/>
    <w:rsid w:val="00CB4477"/>
    <w:rsid w:val="00CB45AE"/>
    <w:rsid w:val="00CB583C"/>
    <w:rsid w:val="00CB624D"/>
    <w:rsid w:val="00CB652D"/>
    <w:rsid w:val="00CB78B7"/>
    <w:rsid w:val="00CC044D"/>
    <w:rsid w:val="00CC0F8B"/>
    <w:rsid w:val="00CC1C36"/>
    <w:rsid w:val="00CC1F42"/>
    <w:rsid w:val="00CC3667"/>
    <w:rsid w:val="00CC3D96"/>
    <w:rsid w:val="00CC45E0"/>
    <w:rsid w:val="00CC51E7"/>
    <w:rsid w:val="00CC66D3"/>
    <w:rsid w:val="00CC6D5B"/>
    <w:rsid w:val="00CC78EC"/>
    <w:rsid w:val="00CD3591"/>
    <w:rsid w:val="00CD5DE8"/>
    <w:rsid w:val="00CD696C"/>
    <w:rsid w:val="00CD72C0"/>
    <w:rsid w:val="00CE02DF"/>
    <w:rsid w:val="00CE0F4A"/>
    <w:rsid w:val="00CE2305"/>
    <w:rsid w:val="00CE2C3A"/>
    <w:rsid w:val="00CE2EBE"/>
    <w:rsid w:val="00CE5C5E"/>
    <w:rsid w:val="00CE7910"/>
    <w:rsid w:val="00CE797D"/>
    <w:rsid w:val="00CF187F"/>
    <w:rsid w:val="00CF1A2C"/>
    <w:rsid w:val="00CF2418"/>
    <w:rsid w:val="00CF260D"/>
    <w:rsid w:val="00CF3833"/>
    <w:rsid w:val="00CF42C0"/>
    <w:rsid w:val="00CF4625"/>
    <w:rsid w:val="00CF7C47"/>
    <w:rsid w:val="00CF7FFB"/>
    <w:rsid w:val="00D02145"/>
    <w:rsid w:val="00D0373C"/>
    <w:rsid w:val="00D039F5"/>
    <w:rsid w:val="00D0476C"/>
    <w:rsid w:val="00D051E9"/>
    <w:rsid w:val="00D06C23"/>
    <w:rsid w:val="00D07036"/>
    <w:rsid w:val="00D1006D"/>
    <w:rsid w:val="00D11DFB"/>
    <w:rsid w:val="00D13208"/>
    <w:rsid w:val="00D14CA9"/>
    <w:rsid w:val="00D15100"/>
    <w:rsid w:val="00D17469"/>
    <w:rsid w:val="00D214BE"/>
    <w:rsid w:val="00D218B4"/>
    <w:rsid w:val="00D2255D"/>
    <w:rsid w:val="00D2269D"/>
    <w:rsid w:val="00D2360D"/>
    <w:rsid w:val="00D249AE"/>
    <w:rsid w:val="00D24A6E"/>
    <w:rsid w:val="00D24D3A"/>
    <w:rsid w:val="00D24F8D"/>
    <w:rsid w:val="00D25085"/>
    <w:rsid w:val="00D250AA"/>
    <w:rsid w:val="00D25856"/>
    <w:rsid w:val="00D25985"/>
    <w:rsid w:val="00D25FB9"/>
    <w:rsid w:val="00D261C8"/>
    <w:rsid w:val="00D2626E"/>
    <w:rsid w:val="00D2757A"/>
    <w:rsid w:val="00D30155"/>
    <w:rsid w:val="00D302C0"/>
    <w:rsid w:val="00D3213C"/>
    <w:rsid w:val="00D35096"/>
    <w:rsid w:val="00D36D08"/>
    <w:rsid w:val="00D37A20"/>
    <w:rsid w:val="00D37D59"/>
    <w:rsid w:val="00D37D67"/>
    <w:rsid w:val="00D41724"/>
    <w:rsid w:val="00D418AA"/>
    <w:rsid w:val="00D41A4E"/>
    <w:rsid w:val="00D4266F"/>
    <w:rsid w:val="00D4357F"/>
    <w:rsid w:val="00D43B7E"/>
    <w:rsid w:val="00D44585"/>
    <w:rsid w:val="00D44B67"/>
    <w:rsid w:val="00D44C61"/>
    <w:rsid w:val="00D45CFC"/>
    <w:rsid w:val="00D45D95"/>
    <w:rsid w:val="00D46262"/>
    <w:rsid w:val="00D468DA"/>
    <w:rsid w:val="00D4737A"/>
    <w:rsid w:val="00D473B8"/>
    <w:rsid w:val="00D5088D"/>
    <w:rsid w:val="00D51408"/>
    <w:rsid w:val="00D539D0"/>
    <w:rsid w:val="00D53A6E"/>
    <w:rsid w:val="00D543C7"/>
    <w:rsid w:val="00D557E6"/>
    <w:rsid w:val="00D55849"/>
    <w:rsid w:val="00D60521"/>
    <w:rsid w:val="00D611AB"/>
    <w:rsid w:val="00D61FEB"/>
    <w:rsid w:val="00D62C06"/>
    <w:rsid w:val="00D63903"/>
    <w:rsid w:val="00D640FF"/>
    <w:rsid w:val="00D641D9"/>
    <w:rsid w:val="00D64D55"/>
    <w:rsid w:val="00D65447"/>
    <w:rsid w:val="00D6677C"/>
    <w:rsid w:val="00D67638"/>
    <w:rsid w:val="00D7282F"/>
    <w:rsid w:val="00D730FD"/>
    <w:rsid w:val="00D73F5D"/>
    <w:rsid w:val="00D7552D"/>
    <w:rsid w:val="00D769B6"/>
    <w:rsid w:val="00D76AEE"/>
    <w:rsid w:val="00D76B91"/>
    <w:rsid w:val="00D775D0"/>
    <w:rsid w:val="00D80823"/>
    <w:rsid w:val="00D80D3E"/>
    <w:rsid w:val="00D82984"/>
    <w:rsid w:val="00D82C8B"/>
    <w:rsid w:val="00D82EB5"/>
    <w:rsid w:val="00D8321A"/>
    <w:rsid w:val="00D856EF"/>
    <w:rsid w:val="00D8747E"/>
    <w:rsid w:val="00D87FD6"/>
    <w:rsid w:val="00D90092"/>
    <w:rsid w:val="00D91C54"/>
    <w:rsid w:val="00D91F39"/>
    <w:rsid w:val="00D920E3"/>
    <w:rsid w:val="00D9259A"/>
    <w:rsid w:val="00D92E3F"/>
    <w:rsid w:val="00D93F45"/>
    <w:rsid w:val="00D948F9"/>
    <w:rsid w:val="00D94FEC"/>
    <w:rsid w:val="00D95B5F"/>
    <w:rsid w:val="00D95C03"/>
    <w:rsid w:val="00D95D18"/>
    <w:rsid w:val="00D969CD"/>
    <w:rsid w:val="00D97FB7"/>
    <w:rsid w:val="00DA1E27"/>
    <w:rsid w:val="00DA4C4A"/>
    <w:rsid w:val="00DA5539"/>
    <w:rsid w:val="00DA5BC7"/>
    <w:rsid w:val="00DA6526"/>
    <w:rsid w:val="00DA7CC8"/>
    <w:rsid w:val="00DB0B3A"/>
    <w:rsid w:val="00DB16A9"/>
    <w:rsid w:val="00DB2903"/>
    <w:rsid w:val="00DB2E42"/>
    <w:rsid w:val="00DB3585"/>
    <w:rsid w:val="00DB3ABE"/>
    <w:rsid w:val="00DB3B13"/>
    <w:rsid w:val="00DB5273"/>
    <w:rsid w:val="00DB5BEA"/>
    <w:rsid w:val="00DC0DCC"/>
    <w:rsid w:val="00DC2680"/>
    <w:rsid w:val="00DC2D9E"/>
    <w:rsid w:val="00DC32B5"/>
    <w:rsid w:val="00DC34A7"/>
    <w:rsid w:val="00DC425B"/>
    <w:rsid w:val="00DC4905"/>
    <w:rsid w:val="00DC5E28"/>
    <w:rsid w:val="00DC6C78"/>
    <w:rsid w:val="00DC7AD4"/>
    <w:rsid w:val="00DD0CD9"/>
    <w:rsid w:val="00DD1B07"/>
    <w:rsid w:val="00DD1F3C"/>
    <w:rsid w:val="00DD3C58"/>
    <w:rsid w:val="00DD4892"/>
    <w:rsid w:val="00DE11CC"/>
    <w:rsid w:val="00DE1312"/>
    <w:rsid w:val="00DE19C8"/>
    <w:rsid w:val="00DE2B97"/>
    <w:rsid w:val="00DE2F45"/>
    <w:rsid w:val="00DE51BB"/>
    <w:rsid w:val="00DE5A84"/>
    <w:rsid w:val="00DE5D9E"/>
    <w:rsid w:val="00DE6E44"/>
    <w:rsid w:val="00DE7849"/>
    <w:rsid w:val="00DE788D"/>
    <w:rsid w:val="00DF1780"/>
    <w:rsid w:val="00DF1C47"/>
    <w:rsid w:val="00DF3838"/>
    <w:rsid w:val="00DF5AD6"/>
    <w:rsid w:val="00DF71CF"/>
    <w:rsid w:val="00E00922"/>
    <w:rsid w:val="00E01922"/>
    <w:rsid w:val="00E02301"/>
    <w:rsid w:val="00E025E8"/>
    <w:rsid w:val="00E031C3"/>
    <w:rsid w:val="00E0331B"/>
    <w:rsid w:val="00E03689"/>
    <w:rsid w:val="00E046CE"/>
    <w:rsid w:val="00E06B34"/>
    <w:rsid w:val="00E071C5"/>
    <w:rsid w:val="00E1053B"/>
    <w:rsid w:val="00E116BF"/>
    <w:rsid w:val="00E1239A"/>
    <w:rsid w:val="00E123AE"/>
    <w:rsid w:val="00E13037"/>
    <w:rsid w:val="00E136E9"/>
    <w:rsid w:val="00E160ED"/>
    <w:rsid w:val="00E1626B"/>
    <w:rsid w:val="00E171E4"/>
    <w:rsid w:val="00E20431"/>
    <w:rsid w:val="00E2082B"/>
    <w:rsid w:val="00E214B1"/>
    <w:rsid w:val="00E21FFE"/>
    <w:rsid w:val="00E2299E"/>
    <w:rsid w:val="00E23EB5"/>
    <w:rsid w:val="00E242B6"/>
    <w:rsid w:val="00E2462C"/>
    <w:rsid w:val="00E247DC"/>
    <w:rsid w:val="00E247F8"/>
    <w:rsid w:val="00E25C63"/>
    <w:rsid w:val="00E25E92"/>
    <w:rsid w:val="00E26036"/>
    <w:rsid w:val="00E269D5"/>
    <w:rsid w:val="00E277E6"/>
    <w:rsid w:val="00E27B7C"/>
    <w:rsid w:val="00E27D10"/>
    <w:rsid w:val="00E30528"/>
    <w:rsid w:val="00E30ED3"/>
    <w:rsid w:val="00E32677"/>
    <w:rsid w:val="00E33185"/>
    <w:rsid w:val="00E3515F"/>
    <w:rsid w:val="00E35D28"/>
    <w:rsid w:val="00E36477"/>
    <w:rsid w:val="00E3695C"/>
    <w:rsid w:val="00E37162"/>
    <w:rsid w:val="00E4191F"/>
    <w:rsid w:val="00E4293F"/>
    <w:rsid w:val="00E43ACE"/>
    <w:rsid w:val="00E44DFE"/>
    <w:rsid w:val="00E46794"/>
    <w:rsid w:val="00E468B1"/>
    <w:rsid w:val="00E46EDE"/>
    <w:rsid w:val="00E472D8"/>
    <w:rsid w:val="00E47431"/>
    <w:rsid w:val="00E502C4"/>
    <w:rsid w:val="00E50711"/>
    <w:rsid w:val="00E51D0E"/>
    <w:rsid w:val="00E51DE7"/>
    <w:rsid w:val="00E544E0"/>
    <w:rsid w:val="00E54666"/>
    <w:rsid w:val="00E546B5"/>
    <w:rsid w:val="00E54EEC"/>
    <w:rsid w:val="00E54FE8"/>
    <w:rsid w:val="00E55224"/>
    <w:rsid w:val="00E55802"/>
    <w:rsid w:val="00E55B0E"/>
    <w:rsid w:val="00E55D80"/>
    <w:rsid w:val="00E56501"/>
    <w:rsid w:val="00E60FB5"/>
    <w:rsid w:val="00E61631"/>
    <w:rsid w:val="00E617C6"/>
    <w:rsid w:val="00E62BFB"/>
    <w:rsid w:val="00E632D5"/>
    <w:rsid w:val="00E64334"/>
    <w:rsid w:val="00E65231"/>
    <w:rsid w:val="00E66977"/>
    <w:rsid w:val="00E71764"/>
    <w:rsid w:val="00E71A18"/>
    <w:rsid w:val="00E71E69"/>
    <w:rsid w:val="00E721B5"/>
    <w:rsid w:val="00E72FF8"/>
    <w:rsid w:val="00E735C8"/>
    <w:rsid w:val="00E73978"/>
    <w:rsid w:val="00E767E5"/>
    <w:rsid w:val="00E769C2"/>
    <w:rsid w:val="00E76D68"/>
    <w:rsid w:val="00E76F10"/>
    <w:rsid w:val="00E7722E"/>
    <w:rsid w:val="00E80196"/>
    <w:rsid w:val="00E807AF"/>
    <w:rsid w:val="00E8159E"/>
    <w:rsid w:val="00E817FC"/>
    <w:rsid w:val="00E81EF6"/>
    <w:rsid w:val="00E85C72"/>
    <w:rsid w:val="00E86512"/>
    <w:rsid w:val="00E86C5F"/>
    <w:rsid w:val="00E87256"/>
    <w:rsid w:val="00E87CBB"/>
    <w:rsid w:val="00E9017A"/>
    <w:rsid w:val="00E90620"/>
    <w:rsid w:val="00E907E6"/>
    <w:rsid w:val="00E9087F"/>
    <w:rsid w:val="00E90A57"/>
    <w:rsid w:val="00E9153F"/>
    <w:rsid w:val="00E93653"/>
    <w:rsid w:val="00E94FD8"/>
    <w:rsid w:val="00E955A3"/>
    <w:rsid w:val="00E97385"/>
    <w:rsid w:val="00E97392"/>
    <w:rsid w:val="00EA07AF"/>
    <w:rsid w:val="00EA1348"/>
    <w:rsid w:val="00EA15C6"/>
    <w:rsid w:val="00EA1DCC"/>
    <w:rsid w:val="00EA28AA"/>
    <w:rsid w:val="00EA2A21"/>
    <w:rsid w:val="00EA2F75"/>
    <w:rsid w:val="00EA54A1"/>
    <w:rsid w:val="00EA5E9A"/>
    <w:rsid w:val="00EA61A8"/>
    <w:rsid w:val="00EA6D0E"/>
    <w:rsid w:val="00EA70F4"/>
    <w:rsid w:val="00EA7395"/>
    <w:rsid w:val="00EA7C2B"/>
    <w:rsid w:val="00EB0658"/>
    <w:rsid w:val="00EB09E4"/>
    <w:rsid w:val="00EB0E5E"/>
    <w:rsid w:val="00EB0F4B"/>
    <w:rsid w:val="00EB12B1"/>
    <w:rsid w:val="00EB201E"/>
    <w:rsid w:val="00EB22C1"/>
    <w:rsid w:val="00EB2928"/>
    <w:rsid w:val="00EB3893"/>
    <w:rsid w:val="00EB391C"/>
    <w:rsid w:val="00EB5733"/>
    <w:rsid w:val="00EB718C"/>
    <w:rsid w:val="00EB7BB6"/>
    <w:rsid w:val="00EB7D78"/>
    <w:rsid w:val="00EB7E13"/>
    <w:rsid w:val="00EC05B9"/>
    <w:rsid w:val="00EC0E33"/>
    <w:rsid w:val="00EC1069"/>
    <w:rsid w:val="00EC1949"/>
    <w:rsid w:val="00EC1977"/>
    <w:rsid w:val="00EC26B9"/>
    <w:rsid w:val="00EC2834"/>
    <w:rsid w:val="00EC3ECB"/>
    <w:rsid w:val="00EC4B3E"/>
    <w:rsid w:val="00EC618C"/>
    <w:rsid w:val="00EC64E5"/>
    <w:rsid w:val="00ED0577"/>
    <w:rsid w:val="00ED08CB"/>
    <w:rsid w:val="00ED0BD1"/>
    <w:rsid w:val="00ED28CB"/>
    <w:rsid w:val="00ED2A0A"/>
    <w:rsid w:val="00ED320D"/>
    <w:rsid w:val="00ED40CB"/>
    <w:rsid w:val="00ED54B3"/>
    <w:rsid w:val="00ED6CAE"/>
    <w:rsid w:val="00ED7DD0"/>
    <w:rsid w:val="00EE1620"/>
    <w:rsid w:val="00EE28B3"/>
    <w:rsid w:val="00EE2F0C"/>
    <w:rsid w:val="00EE3138"/>
    <w:rsid w:val="00EE45DE"/>
    <w:rsid w:val="00EE4730"/>
    <w:rsid w:val="00EE4C1C"/>
    <w:rsid w:val="00EE5AA6"/>
    <w:rsid w:val="00EE6333"/>
    <w:rsid w:val="00EF0784"/>
    <w:rsid w:val="00EF129B"/>
    <w:rsid w:val="00EF21C7"/>
    <w:rsid w:val="00EF23FE"/>
    <w:rsid w:val="00EF2B55"/>
    <w:rsid w:val="00EF4F1B"/>
    <w:rsid w:val="00EF52F4"/>
    <w:rsid w:val="00EF5D4F"/>
    <w:rsid w:val="00EF6023"/>
    <w:rsid w:val="00EF634F"/>
    <w:rsid w:val="00EF672E"/>
    <w:rsid w:val="00EF6768"/>
    <w:rsid w:val="00EF7DCF"/>
    <w:rsid w:val="00F0053D"/>
    <w:rsid w:val="00F00C42"/>
    <w:rsid w:val="00F015CE"/>
    <w:rsid w:val="00F0446D"/>
    <w:rsid w:val="00F04EDD"/>
    <w:rsid w:val="00F0542E"/>
    <w:rsid w:val="00F10F0F"/>
    <w:rsid w:val="00F13131"/>
    <w:rsid w:val="00F13E01"/>
    <w:rsid w:val="00F165CA"/>
    <w:rsid w:val="00F2036A"/>
    <w:rsid w:val="00F20B24"/>
    <w:rsid w:val="00F2111E"/>
    <w:rsid w:val="00F2383D"/>
    <w:rsid w:val="00F24E57"/>
    <w:rsid w:val="00F25C52"/>
    <w:rsid w:val="00F27DE1"/>
    <w:rsid w:val="00F302C5"/>
    <w:rsid w:val="00F32308"/>
    <w:rsid w:val="00F32BC2"/>
    <w:rsid w:val="00F33058"/>
    <w:rsid w:val="00F33684"/>
    <w:rsid w:val="00F339F6"/>
    <w:rsid w:val="00F346BE"/>
    <w:rsid w:val="00F35201"/>
    <w:rsid w:val="00F37AA5"/>
    <w:rsid w:val="00F40918"/>
    <w:rsid w:val="00F40F70"/>
    <w:rsid w:val="00F40FE5"/>
    <w:rsid w:val="00F41E4C"/>
    <w:rsid w:val="00F430D1"/>
    <w:rsid w:val="00F43E01"/>
    <w:rsid w:val="00F44570"/>
    <w:rsid w:val="00F456D1"/>
    <w:rsid w:val="00F46B63"/>
    <w:rsid w:val="00F5168F"/>
    <w:rsid w:val="00F52195"/>
    <w:rsid w:val="00F5380D"/>
    <w:rsid w:val="00F53AEA"/>
    <w:rsid w:val="00F54DFB"/>
    <w:rsid w:val="00F5515A"/>
    <w:rsid w:val="00F563E6"/>
    <w:rsid w:val="00F56A59"/>
    <w:rsid w:val="00F57ED7"/>
    <w:rsid w:val="00F6200D"/>
    <w:rsid w:val="00F62051"/>
    <w:rsid w:val="00F62115"/>
    <w:rsid w:val="00F62AA6"/>
    <w:rsid w:val="00F63147"/>
    <w:rsid w:val="00F643DE"/>
    <w:rsid w:val="00F65BDB"/>
    <w:rsid w:val="00F6634D"/>
    <w:rsid w:val="00F67B13"/>
    <w:rsid w:val="00F67F92"/>
    <w:rsid w:val="00F706CA"/>
    <w:rsid w:val="00F75FC8"/>
    <w:rsid w:val="00F7664E"/>
    <w:rsid w:val="00F77A3E"/>
    <w:rsid w:val="00F77B9D"/>
    <w:rsid w:val="00F804E8"/>
    <w:rsid w:val="00F8056D"/>
    <w:rsid w:val="00F80891"/>
    <w:rsid w:val="00F80D77"/>
    <w:rsid w:val="00F81CD5"/>
    <w:rsid w:val="00F83098"/>
    <w:rsid w:val="00F8352F"/>
    <w:rsid w:val="00F8380B"/>
    <w:rsid w:val="00F83A2A"/>
    <w:rsid w:val="00F8435A"/>
    <w:rsid w:val="00F851DB"/>
    <w:rsid w:val="00F853E5"/>
    <w:rsid w:val="00F86435"/>
    <w:rsid w:val="00F86AC7"/>
    <w:rsid w:val="00F90251"/>
    <w:rsid w:val="00F90A4B"/>
    <w:rsid w:val="00F90D0C"/>
    <w:rsid w:val="00F91562"/>
    <w:rsid w:val="00F91DEF"/>
    <w:rsid w:val="00F93168"/>
    <w:rsid w:val="00F9318A"/>
    <w:rsid w:val="00F93931"/>
    <w:rsid w:val="00F940A6"/>
    <w:rsid w:val="00F946F5"/>
    <w:rsid w:val="00F95049"/>
    <w:rsid w:val="00F957D5"/>
    <w:rsid w:val="00F95A52"/>
    <w:rsid w:val="00F9616D"/>
    <w:rsid w:val="00F96E82"/>
    <w:rsid w:val="00FA0312"/>
    <w:rsid w:val="00FA1479"/>
    <w:rsid w:val="00FA35F1"/>
    <w:rsid w:val="00FA36C1"/>
    <w:rsid w:val="00FA4D87"/>
    <w:rsid w:val="00FA5302"/>
    <w:rsid w:val="00FA64F1"/>
    <w:rsid w:val="00FA7CED"/>
    <w:rsid w:val="00FA7F72"/>
    <w:rsid w:val="00FB05CF"/>
    <w:rsid w:val="00FB392B"/>
    <w:rsid w:val="00FB443F"/>
    <w:rsid w:val="00FB5322"/>
    <w:rsid w:val="00FB56F4"/>
    <w:rsid w:val="00FB5C0E"/>
    <w:rsid w:val="00FB7A5A"/>
    <w:rsid w:val="00FC025E"/>
    <w:rsid w:val="00FC121B"/>
    <w:rsid w:val="00FC252B"/>
    <w:rsid w:val="00FC4154"/>
    <w:rsid w:val="00FC437D"/>
    <w:rsid w:val="00FC4A6C"/>
    <w:rsid w:val="00FC4F80"/>
    <w:rsid w:val="00FC547D"/>
    <w:rsid w:val="00FC5761"/>
    <w:rsid w:val="00FC5A06"/>
    <w:rsid w:val="00FC7325"/>
    <w:rsid w:val="00FC7750"/>
    <w:rsid w:val="00FC7B78"/>
    <w:rsid w:val="00FD068D"/>
    <w:rsid w:val="00FD2FD0"/>
    <w:rsid w:val="00FD525D"/>
    <w:rsid w:val="00FD5476"/>
    <w:rsid w:val="00FD63D0"/>
    <w:rsid w:val="00FE085C"/>
    <w:rsid w:val="00FE136D"/>
    <w:rsid w:val="00FE2060"/>
    <w:rsid w:val="00FE2832"/>
    <w:rsid w:val="00FE333D"/>
    <w:rsid w:val="00FE3925"/>
    <w:rsid w:val="00FE3BB1"/>
    <w:rsid w:val="00FE54AB"/>
    <w:rsid w:val="00FE5822"/>
    <w:rsid w:val="00FE7D75"/>
    <w:rsid w:val="00FE7E1E"/>
    <w:rsid w:val="00FF09D0"/>
    <w:rsid w:val="00FF0E94"/>
    <w:rsid w:val="00FF1184"/>
    <w:rsid w:val="00FF2A10"/>
    <w:rsid w:val="00FF3CB6"/>
    <w:rsid w:val="00FF4031"/>
    <w:rsid w:val="00FF494E"/>
    <w:rsid w:val="00FF49E7"/>
    <w:rsid w:val="00FF5428"/>
    <w:rsid w:val="00FF549C"/>
    <w:rsid w:val="00FF6887"/>
    <w:rsid w:val="00FF6C93"/>
    <w:rsid w:val="00FF6E1C"/>
    <w:rsid w:val="00FF72DD"/>
    <w:rsid w:val="00FF7507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7F89493"/>
  <w15:chartTrackingRefBased/>
  <w15:docId w15:val="{3162E4A5-1629-4416-8778-E0151D57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42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hd w:val="clear" w:color="auto" w:fill="FFFFFF"/>
      <w:tabs>
        <w:tab w:val="left" w:pos="317"/>
      </w:tabs>
      <w:suppressAutoHyphens w:val="0"/>
      <w:spacing w:line="254" w:lineRule="exact"/>
      <w:ind w:left="0" w:right="29" w:firstLine="0"/>
      <w:jc w:val="both"/>
      <w:outlineLvl w:val="1"/>
    </w:pPr>
    <w:rPr>
      <w:rFonts w:ascii="Times New Roman" w:hAnsi="Times New Roman" w:cs="Times New Roman"/>
      <w:bCs w:val="0"/>
      <w:spacing w:val="-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AC6"/>
    <w:pPr>
      <w:keepNext/>
      <w:spacing w:before="240" w:after="60"/>
      <w:outlineLvl w:val="2"/>
    </w:pPr>
    <w:rPr>
      <w:rFonts w:ascii="Calibri Light" w:hAnsi="Calibri Light" w:cs="Times New Roman"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b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4z1">
    <w:name w:val="WW8Num4z1"/>
    <w:rPr>
      <w:rFonts w:ascii="Wingdings" w:hAnsi="Wingdings"/>
    </w:rPr>
  </w:style>
  <w:style w:type="character" w:customStyle="1" w:styleId="WW8Num4z2">
    <w:name w:val="WW8Num4z2"/>
    <w:rPr>
      <w:rFonts w:ascii="Times New Roman" w:hAnsi="Times New Roman" w:cs="Times New Roman"/>
    </w:rPr>
  </w:style>
  <w:style w:type="character" w:customStyle="1" w:styleId="WW8Num5z1">
    <w:name w:val="WW8Num5z1"/>
    <w:rPr>
      <w:rFonts w:ascii="Symbol" w:hAnsi="Symbol"/>
      <w:b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autoSpaceDE/>
      <w:spacing w:after="120"/>
    </w:pPr>
    <w:rPr>
      <w:rFonts w:ascii="Times New Roman" w:eastAsia="SimSun" w:hAnsi="Times New Roman" w:cs="Mangal"/>
      <w:b w:val="0"/>
      <w:bCs w:val="0"/>
      <w:kern w:val="1"/>
      <w:sz w:val="24"/>
      <w:szCs w:val="24"/>
      <w:lang w:val="x-none" w:eastAsia="hi-IN" w:bidi="hi-IN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autoSpaceDE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Tekstpodstawowy21">
    <w:name w:val="Tekst podstawowy 21"/>
    <w:basedOn w:val="Normalny"/>
    <w:pPr>
      <w:widowControl/>
      <w:autoSpaceDE/>
      <w:jc w:val="both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NormalnyWeb">
    <w:name w:val="Normal (Web)"/>
    <w:basedOn w:val="Normalny"/>
    <w:uiPriority w:val="99"/>
    <w:pPr>
      <w:widowControl/>
      <w:autoSpaceDE/>
      <w:spacing w:before="100" w:after="11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ramki">
    <w:name w:val="Zawartość ramki"/>
    <w:basedOn w:val="Tekstpodstawowy"/>
  </w:style>
  <w:style w:type="paragraph" w:customStyle="1" w:styleId="Znak1ZnakZnakZnakZnakZnak">
    <w:name w:val="Znak1 Znak Znak Znak Znak Znak"/>
    <w:basedOn w:val="Normalny"/>
    <w:rsid w:val="008062D0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20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3201"/>
    <w:rPr>
      <w:rFonts w:ascii="Arial" w:hAnsi="Arial" w:cs="Arial"/>
      <w:b/>
      <w:bCs/>
      <w:lang w:eastAsia="ar-SA"/>
    </w:rPr>
  </w:style>
  <w:style w:type="character" w:styleId="Odwoanieprzypisukocowego">
    <w:name w:val="endnote reference"/>
    <w:uiPriority w:val="99"/>
    <w:semiHidden/>
    <w:unhideWhenUsed/>
    <w:rsid w:val="00273201"/>
    <w:rPr>
      <w:vertAlign w:val="superscript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6725E5"/>
    <w:pPr>
      <w:ind w:left="708"/>
    </w:pPr>
    <w:rPr>
      <w:rFonts w:cs="Times New Roman"/>
      <w:lang w:val="x-none"/>
    </w:rPr>
  </w:style>
  <w:style w:type="character" w:styleId="Odwoaniedokomentarza">
    <w:name w:val="annotation reference"/>
    <w:uiPriority w:val="99"/>
    <w:semiHidden/>
    <w:unhideWhenUsed/>
    <w:rsid w:val="001965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96564"/>
    <w:pPr>
      <w:widowControl/>
      <w:suppressAutoHyphens w:val="0"/>
      <w:autoSpaceDE/>
    </w:pPr>
    <w:rPr>
      <w:rFonts w:ascii="Times New Roman" w:hAnsi="Times New Roman" w:cs="Times New Roman"/>
      <w:b w:val="0"/>
      <w:bCs w:val="0"/>
      <w:kern w:val="22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196564"/>
    <w:rPr>
      <w:kern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7A0"/>
    <w:pPr>
      <w:spacing w:after="60"/>
      <w:outlineLvl w:val="1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2947A0"/>
    <w:rPr>
      <w:b/>
      <w:bCs/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2947A0"/>
    <w:rPr>
      <w:rFonts w:ascii="Times New Roman" w:hAnsi="Times New Roman" w:cs="Times New Roman" w:hint="default"/>
      <w:b/>
      <w:bCs w:val="0"/>
      <w:i w:val="0"/>
      <w:iCs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035"/>
    <w:pPr>
      <w:widowControl w:val="0"/>
      <w:suppressAutoHyphens/>
      <w:autoSpaceDE w:val="0"/>
    </w:pPr>
    <w:rPr>
      <w:rFonts w:ascii="Arial" w:hAnsi="Aria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1C4035"/>
    <w:rPr>
      <w:rFonts w:ascii="Arial" w:hAnsi="Arial" w:cs="Arial"/>
      <w:b/>
      <w:bCs/>
      <w:kern w:val="22"/>
      <w:lang w:eastAsia="ar-SA"/>
    </w:rPr>
  </w:style>
  <w:style w:type="character" w:styleId="Nierozpoznanawzmianka">
    <w:name w:val="Unresolved Mention"/>
    <w:uiPriority w:val="99"/>
    <w:semiHidden/>
    <w:unhideWhenUsed/>
    <w:rsid w:val="00565C0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62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759B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4A78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24A78"/>
    <w:rPr>
      <w:rFonts w:ascii="Arial" w:hAnsi="Arial" w:cs="Arial"/>
      <w:b/>
      <w:bCs/>
      <w:lang w:eastAsia="ar-SA"/>
    </w:rPr>
  </w:style>
  <w:style w:type="character" w:customStyle="1" w:styleId="Stopka0">
    <w:name w:val="Stopka_"/>
    <w:link w:val="Stopka1"/>
    <w:rsid w:val="00E71E69"/>
    <w:rPr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E71E69"/>
    <w:rPr>
      <w:shd w:val="clear" w:color="auto" w:fill="FFFFFF"/>
    </w:rPr>
  </w:style>
  <w:style w:type="paragraph" w:customStyle="1" w:styleId="Stopka1">
    <w:name w:val="Stopka1"/>
    <w:basedOn w:val="Normalny"/>
    <w:link w:val="Stopka0"/>
    <w:rsid w:val="00E71E69"/>
    <w:pPr>
      <w:shd w:val="clear" w:color="auto" w:fill="FFFFFF"/>
      <w:suppressAutoHyphens w:val="0"/>
      <w:autoSpaceDE/>
      <w:spacing w:line="257" w:lineRule="auto"/>
      <w:ind w:left="440" w:hanging="280"/>
    </w:pPr>
    <w:rPr>
      <w:rFonts w:ascii="Times New Roman" w:hAnsi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Teksttreci0">
    <w:name w:val="Tekst treści"/>
    <w:basedOn w:val="Normalny"/>
    <w:link w:val="Teksttreci"/>
    <w:rsid w:val="00E71E69"/>
    <w:pPr>
      <w:shd w:val="clear" w:color="auto" w:fill="FFFFFF"/>
      <w:suppressAutoHyphens w:val="0"/>
      <w:autoSpaceDE/>
      <w:spacing w:after="100"/>
    </w:pPr>
    <w:rPr>
      <w:rFonts w:ascii="Times New Roman" w:hAnsi="Times New Roman" w:cs="Times New Roman"/>
      <w:b w:val="0"/>
      <w:bCs w:val="0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AB6E45"/>
    <w:rPr>
      <w:rFonts w:ascii="Arial" w:hAnsi="Arial" w:cs="Arial"/>
      <w:b/>
      <w:bCs/>
      <w:lang w:eastAsia="ar-SA"/>
    </w:rPr>
  </w:style>
  <w:style w:type="numbering" w:customStyle="1" w:styleId="StylPunktowaneCourierNewZlewej063cmWysunicie063">
    <w:name w:val="Styl Punktowane Courier New Z lewej:  063 cm Wysunięcie:  063..."/>
    <w:basedOn w:val="Bezlisty"/>
    <w:rsid w:val="00B51F3B"/>
    <w:pPr>
      <w:numPr>
        <w:numId w:val="17"/>
      </w:numPr>
    </w:pPr>
  </w:style>
  <w:style w:type="character" w:customStyle="1" w:styleId="Nagwek3Znak">
    <w:name w:val="Nagłówek 3 Znak"/>
    <w:link w:val="Nagwek3"/>
    <w:uiPriority w:val="9"/>
    <w:semiHidden/>
    <w:rsid w:val="00542AC6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highlight">
    <w:name w:val="highlight"/>
    <w:basedOn w:val="Domylnaczcionkaakapitu"/>
    <w:rsid w:val="00A5617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5F2"/>
    <w:rPr>
      <w:rFonts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715F2"/>
    <w:rPr>
      <w:rFonts w:ascii="Arial" w:hAnsi="Arial" w:cs="Arial"/>
      <w:b/>
      <w:bCs/>
      <w:lang w:eastAsia="ar-SA"/>
    </w:rPr>
  </w:style>
  <w:style w:type="character" w:styleId="Odwoanieprzypisudolnego">
    <w:name w:val="footnote reference"/>
    <w:uiPriority w:val="99"/>
    <w:semiHidden/>
    <w:unhideWhenUsed/>
    <w:rsid w:val="007715F2"/>
    <w:rPr>
      <w:vertAlign w:val="superscript"/>
    </w:rPr>
  </w:style>
  <w:style w:type="numbering" w:customStyle="1" w:styleId="Bezlisty1">
    <w:name w:val="Bez listy1"/>
    <w:next w:val="Bezlisty"/>
    <w:semiHidden/>
    <w:rsid w:val="003B75EE"/>
  </w:style>
  <w:style w:type="paragraph" w:styleId="Tekstpodstawowy2">
    <w:name w:val="Body Text 2"/>
    <w:basedOn w:val="Normalny"/>
    <w:link w:val="Tekstpodstawowy2Znak"/>
    <w:rsid w:val="003B75EE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pacing w:val="12"/>
      <w:sz w:val="24"/>
      <w:lang w:val="x-none" w:eastAsia="x-none"/>
    </w:rPr>
  </w:style>
  <w:style w:type="character" w:customStyle="1" w:styleId="Tekstpodstawowy2Znak">
    <w:name w:val="Tekst podstawowy 2 Znak"/>
    <w:link w:val="Tekstpodstawowy2"/>
    <w:rsid w:val="003B75EE"/>
    <w:rPr>
      <w:spacing w:val="12"/>
      <w:sz w:val="24"/>
    </w:rPr>
  </w:style>
  <w:style w:type="character" w:customStyle="1" w:styleId="TekstpodstawowyZnak">
    <w:name w:val="Tekst podstawowy Znak"/>
    <w:link w:val="Tekstpodstawowy"/>
    <w:rsid w:val="003B75EE"/>
    <w:rPr>
      <w:rFonts w:eastAsia="SimSun" w:cs="Mangal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semiHidden/>
    <w:rsid w:val="003B75EE"/>
    <w:pPr>
      <w:widowControl/>
      <w:shd w:val="clear" w:color="auto" w:fill="000080"/>
      <w:suppressAutoHyphens w:val="0"/>
      <w:autoSpaceDE/>
    </w:pPr>
    <w:rPr>
      <w:rFonts w:ascii="Tahoma" w:hAnsi="Tahoma" w:cs="Times New Roman"/>
      <w:b w:val="0"/>
      <w:bCs w:val="0"/>
      <w:lang w:val="x-none" w:eastAsia="x-none"/>
    </w:rPr>
  </w:style>
  <w:style w:type="character" w:customStyle="1" w:styleId="MapadokumentuZnak">
    <w:name w:val="Mapa dokumentu Znak"/>
    <w:link w:val="Mapadokumentu"/>
    <w:semiHidden/>
    <w:rsid w:val="003B75EE"/>
    <w:rPr>
      <w:rFonts w:ascii="Tahoma" w:hAnsi="Tahoma" w:cs="Tahoma"/>
      <w:shd w:val="clear" w:color="auto" w:fill="000080"/>
    </w:rPr>
  </w:style>
  <w:style w:type="character" w:customStyle="1" w:styleId="StopkaZnak">
    <w:name w:val="Stopka Znak"/>
    <w:link w:val="Stopka"/>
    <w:uiPriority w:val="99"/>
    <w:rsid w:val="003B75EE"/>
    <w:rPr>
      <w:rFonts w:ascii="Arial" w:hAnsi="Arial" w:cs="Arial"/>
      <w:b/>
      <w:bCs/>
      <w:lang w:eastAsia="ar-SA"/>
    </w:rPr>
  </w:style>
  <w:style w:type="paragraph" w:customStyle="1" w:styleId="Default">
    <w:name w:val="Default"/>
    <w:rsid w:val="003B75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441DF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F67B-95EB-4A23-8871-4ED6A095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 8 / 2010</vt:lpstr>
    </vt:vector>
  </TitlesOfParts>
  <Company>Centrum Pediatrii im. Jana Pawła II w Sosnowcu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 8 / 2010</dc:title>
  <dc:subject/>
  <dc:creator>Centrum Pediatrii im Jana Pawła 2</dc:creator>
  <cp:keywords/>
  <cp:lastModifiedBy>Administracja</cp:lastModifiedBy>
  <cp:revision>5</cp:revision>
  <cp:lastPrinted>2022-05-23T06:06:00Z</cp:lastPrinted>
  <dcterms:created xsi:type="dcterms:W3CDTF">2026-05-07T11:59:00Z</dcterms:created>
  <dcterms:modified xsi:type="dcterms:W3CDTF">2026-05-07T12:04:00Z</dcterms:modified>
</cp:coreProperties>
</file>